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Ind w:w="110" w:type="dxa"/>
        <w:tblLayout w:type="fixed"/>
        <w:tblLook w:val="0000" w:firstRow="0" w:lastRow="0" w:firstColumn="0" w:lastColumn="0" w:noHBand="0" w:noVBand="0"/>
      </w:tblPr>
      <w:tblGrid>
        <w:gridCol w:w="5640"/>
        <w:gridCol w:w="4759"/>
      </w:tblGrid>
      <w:tr w:rsidR="005F7268" w14:paraId="32CDAA5D" w14:textId="77777777">
        <w:trPr>
          <w:trHeight w:val="1443"/>
        </w:trPr>
        <w:tc>
          <w:tcPr>
            <w:tcW w:w="5640" w:type="dxa"/>
            <w:shd w:val="clear" w:color="auto" w:fill="FFFFFF"/>
          </w:tcPr>
          <w:p w14:paraId="6A1C4B1C" w14:textId="434EF30F" w:rsidR="00DB7858" w:rsidRDefault="006D7240">
            <w:pPr>
              <w:widowControl w:val="0"/>
              <w:spacing w:before="31" w:after="0" w:line="100" w:lineRule="atLeast"/>
              <w:ind w:right="-20"/>
            </w:pPr>
            <w:r>
              <w:rPr>
                <w:noProof/>
              </w:rPr>
              <w:drawing>
                <wp:inline distT="0" distB="0" distL="0" distR="0" wp14:anchorId="46CF56EC" wp14:editId="6471ABA4">
                  <wp:extent cx="1958109" cy="2167130"/>
                  <wp:effectExtent l="0" t="0" r="4445" b="508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sserc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5923" cy="2297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D91A69" w14:textId="1486B1FA" w:rsidR="00E54751" w:rsidRDefault="00E54751">
            <w:pPr>
              <w:widowControl w:val="0"/>
              <w:spacing w:before="31" w:after="0" w:line="100" w:lineRule="atLeast"/>
              <w:ind w:right="-20"/>
            </w:pPr>
          </w:p>
        </w:tc>
        <w:tc>
          <w:tcPr>
            <w:tcW w:w="4759" w:type="dxa"/>
            <w:shd w:val="clear" w:color="auto" w:fill="FFFFFF"/>
          </w:tcPr>
          <w:p w14:paraId="37D6F8C6" w14:textId="77777777" w:rsidR="00930183" w:rsidRDefault="00930183">
            <w:pPr>
              <w:widowControl w:val="0"/>
              <w:spacing w:before="31" w:after="0" w:line="100" w:lineRule="atLeast"/>
              <w:ind w:right="-20"/>
              <w:jc w:val="right"/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</w:pPr>
          </w:p>
          <w:p w14:paraId="5DBCE5ED" w14:textId="5A9C641A" w:rsidR="005F7268" w:rsidRDefault="00DC5FA7">
            <w:pPr>
              <w:widowControl w:val="0"/>
              <w:spacing w:before="31" w:after="0" w:line="100" w:lineRule="atLeast"/>
              <w:ind w:left="-398" w:right="-20"/>
              <w:jc w:val="right"/>
            </w:pPr>
            <w:r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  <w:t>Descrizione del progetto</w:t>
            </w:r>
            <w:r w:rsidR="00F927F4"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  <w:t xml:space="preserve">Bando </w:t>
            </w:r>
            <w:r w:rsidR="00F927F4"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  <w:t>“</w:t>
            </w:r>
            <w:r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  <w:t>ESSERCI</w:t>
            </w:r>
            <w:r w:rsidR="00F927F4"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  <w:t xml:space="preserve">” </w:t>
            </w:r>
          </w:p>
        </w:tc>
      </w:tr>
    </w:tbl>
    <w:p w14:paraId="170D6F87" w14:textId="77777777" w:rsidR="005F7268" w:rsidRDefault="00930183">
      <w:pPr>
        <w:widowControl w:val="0"/>
        <w:spacing w:before="31" w:after="0" w:line="100" w:lineRule="atLeast"/>
        <w:ind w:right="-20"/>
        <w:rPr>
          <w:rFonts w:ascii="Arial Narrow" w:hAnsi="Arial Narrow"/>
          <w:color w:val="000000"/>
          <w:sz w:val="20"/>
          <w:szCs w:val="20"/>
          <w:lang w:val="it-IT"/>
        </w:rPr>
      </w:pP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1. Informazioni sull’associazione</w:t>
      </w:r>
    </w:p>
    <w:p w14:paraId="797C5B4A" w14:textId="77777777" w:rsidR="005F7268" w:rsidRDefault="005F7268">
      <w:pPr>
        <w:widowControl w:val="0"/>
        <w:spacing w:before="7"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32C73080" w14:textId="77777777" w:rsidR="005F7268" w:rsidRDefault="005F7268">
      <w:pPr>
        <w:pStyle w:val="intestazionetabellaCSV"/>
        <w:rPr>
          <w:rFonts w:ascii="Arial" w:hAnsi="Arial" w:cs="Arial Narrow"/>
          <w:sz w:val="14"/>
          <w:szCs w:val="14"/>
        </w:rPr>
      </w:pPr>
    </w:p>
    <w:p w14:paraId="1E9C79D7" w14:textId="77777777" w:rsidR="005F7268" w:rsidRDefault="00930183">
      <w:pPr>
        <w:pStyle w:val="intestazionetabellaCSV"/>
        <w:tabs>
          <w:tab w:val="left" w:pos="250"/>
        </w:tabs>
        <w:rPr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Denominazione (per esteso ed eventuale acronimo)</w:t>
      </w:r>
    </w:p>
    <w:p w14:paraId="73FAF0B0" w14:textId="77777777" w:rsidR="005F7268" w:rsidRDefault="005F7268">
      <w:pPr>
        <w:pStyle w:val="intestazionetabellaCSV"/>
        <w:tabs>
          <w:tab w:val="left" w:pos="250"/>
        </w:tabs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10545"/>
      </w:tblGrid>
      <w:tr w:rsidR="005F7268" w14:paraId="32EAD16E" w14:textId="77777777">
        <w:trPr>
          <w:trHeight w:val="463"/>
        </w:trPr>
        <w:tc>
          <w:tcPr>
            <w:tcW w:w="10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89FE" w14:textId="77777777" w:rsidR="005F7268" w:rsidRDefault="005F7268">
            <w:pPr>
              <w:widowControl w:val="0"/>
              <w:tabs>
                <w:tab w:val="left" w:pos="2260"/>
                <w:tab w:val="left" w:pos="5860"/>
                <w:tab w:val="left" w:pos="92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sz w:val="20"/>
                <w:szCs w:val="20"/>
                <w:lang w:val="it-IT"/>
              </w:rPr>
            </w:pPr>
          </w:p>
        </w:tc>
      </w:tr>
    </w:tbl>
    <w:p w14:paraId="7571420C" w14:textId="77777777" w:rsidR="005F7268" w:rsidRDefault="005F7268">
      <w:pPr>
        <w:widowControl w:val="0"/>
        <w:tabs>
          <w:tab w:val="left" w:pos="2260"/>
          <w:tab w:val="left" w:pos="5860"/>
          <w:tab w:val="left" w:pos="9220"/>
        </w:tabs>
        <w:spacing w:after="0" w:line="100" w:lineRule="atLeast"/>
        <w:ind w:left="100" w:right="-20"/>
        <w:rPr>
          <w:rFonts w:ascii="Arial Narrow" w:hAnsi="Arial Narrow"/>
          <w:color w:val="231F20"/>
          <w:sz w:val="20"/>
          <w:szCs w:val="20"/>
          <w:lang w:val="it-IT"/>
        </w:rPr>
      </w:pPr>
    </w:p>
    <w:p w14:paraId="14FFC571" w14:textId="72BE88C7" w:rsidR="005F7268" w:rsidRDefault="00930183">
      <w:pPr>
        <w:widowControl w:val="0"/>
        <w:tabs>
          <w:tab w:val="left" w:pos="2260"/>
          <w:tab w:val="left" w:pos="5103"/>
          <w:tab w:val="left" w:pos="8647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  <w:r>
        <w:rPr>
          <w:rFonts w:ascii="Arial Narrow" w:hAnsi="Arial Narrow"/>
          <w:color w:val="231F20"/>
          <w:sz w:val="20"/>
          <w:szCs w:val="20"/>
          <w:lang w:val="it-IT"/>
        </w:rPr>
        <w:t xml:space="preserve">Anno di costituzione      Codice Fiscale                                         </w:t>
      </w:r>
      <w:r w:rsidR="00F927F4">
        <w:rPr>
          <w:rFonts w:ascii="Arial Narrow" w:hAnsi="Arial Narrow"/>
          <w:color w:val="231F20"/>
          <w:sz w:val="20"/>
          <w:szCs w:val="20"/>
          <w:lang w:val="it-IT"/>
        </w:rPr>
        <w:t xml:space="preserve">   Iscrizione </w:t>
      </w:r>
      <w:r>
        <w:rPr>
          <w:rFonts w:ascii="Arial Narrow" w:hAnsi="Arial Narrow"/>
          <w:color w:val="231F20"/>
          <w:sz w:val="20"/>
          <w:szCs w:val="20"/>
          <w:lang w:val="it-IT"/>
        </w:rPr>
        <w:t>RUNTS</w:t>
      </w:r>
      <w:r w:rsidR="00F927F4">
        <w:rPr>
          <w:rFonts w:ascii="Arial Narrow" w:hAnsi="Arial Narrow"/>
          <w:color w:val="231F20"/>
          <w:sz w:val="20"/>
          <w:szCs w:val="20"/>
          <w:lang w:val="it-IT"/>
        </w:rPr>
        <w:t xml:space="preserve">    </w:t>
      </w:r>
      <w:r w:rsidR="006003BB">
        <w:rPr>
          <w:rFonts w:ascii="Arial Narrow" w:hAnsi="Arial Narrow"/>
          <w:color w:val="231F20"/>
          <w:sz w:val="20"/>
          <w:szCs w:val="20"/>
          <w:lang w:val="it-IT"/>
        </w:rPr>
        <w:t>decreto n.</w:t>
      </w:r>
      <w:r w:rsidR="00F927F4">
        <w:rPr>
          <w:rFonts w:ascii="Arial Narrow" w:hAnsi="Arial Narrow"/>
          <w:color w:val="231F20"/>
          <w:sz w:val="20"/>
          <w:szCs w:val="20"/>
          <w:lang w:val="it-IT"/>
        </w:rPr>
        <w:t xml:space="preserve">                                      </w:t>
      </w:r>
      <w:r w:rsidR="006003BB">
        <w:rPr>
          <w:rFonts w:ascii="Arial Narrow" w:hAnsi="Arial Narrow"/>
          <w:color w:val="231F20"/>
          <w:sz w:val="20"/>
          <w:szCs w:val="20"/>
          <w:lang w:val="it-IT"/>
        </w:rPr>
        <w:t>Data iscrizione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1730"/>
        <w:gridCol w:w="2963"/>
        <w:gridCol w:w="3213"/>
        <w:gridCol w:w="2636"/>
      </w:tblGrid>
      <w:tr w:rsidR="005F7268" w14:paraId="6BDA9CB8" w14:textId="77777777">
        <w:trPr>
          <w:trHeight w:val="449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35ED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8F94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E95F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BBB9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3CBB29FE" w14:textId="77777777" w:rsidR="005F7268" w:rsidRDefault="005F7268">
      <w:pPr>
        <w:widowControl w:val="0"/>
        <w:tabs>
          <w:tab w:val="left" w:pos="2260"/>
          <w:tab w:val="left" w:pos="4420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</w:p>
    <w:p w14:paraId="7346C585" w14:textId="77777777" w:rsidR="005F7268" w:rsidRDefault="005F7268">
      <w:pPr>
        <w:widowControl w:val="0"/>
        <w:tabs>
          <w:tab w:val="left" w:pos="2260"/>
          <w:tab w:val="left" w:pos="4420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</w:p>
    <w:p w14:paraId="7D146DC2" w14:textId="77777777" w:rsidR="005F7268" w:rsidRDefault="00930183">
      <w:pPr>
        <w:widowControl w:val="0"/>
        <w:tabs>
          <w:tab w:val="left" w:pos="2260"/>
          <w:tab w:val="left" w:pos="5103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  <w:r>
        <w:rPr>
          <w:rFonts w:ascii="Arial Narrow" w:hAnsi="Arial Narrow"/>
          <w:color w:val="231F20"/>
          <w:sz w:val="20"/>
          <w:szCs w:val="20"/>
          <w:lang w:val="it-IT"/>
        </w:rPr>
        <w:t>Numero soci                  Numero volontari attivi                             Numero dipendenti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1730"/>
        <w:gridCol w:w="2963"/>
        <w:gridCol w:w="3214"/>
      </w:tblGrid>
      <w:tr w:rsidR="005F7268" w14:paraId="7A76951F" w14:textId="77777777">
        <w:trPr>
          <w:trHeight w:val="449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A1CB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9507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14CB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3243BD53" w14:textId="77777777" w:rsidR="005F7268" w:rsidRDefault="005F7268">
      <w:pPr>
        <w:widowControl w:val="0"/>
        <w:spacing w:after="0" w:line="100" w:lineRule="atLeast"/>
        <w:ind w:left="100" w:right="-20"/>
        <w:rPr>
          <w:rFonts w:ascii="Arial Narrow" w:hAnsi="Arial Narrow"/>
          <w:b/>
          <w:bCs/>
          <w:color w:val="231F20"/>
          <w:sz w:val="20"/>
          <w:szCs w:val="20"/>
          <w:lang w:val="it-IT"/>
        </w:rPr>
      </w:pPr>
    </w:p>
    <w:p w14:paraId="6BC2E4C1" w14:textId="77777777" w:rsidR="005F7268" w:rsidRDefault="005F7268">
      <w:pPr>
        <w:widowControl w:val="0"/>
        <w:spacing w:after="0" w:line="100" w:lineRule="atLeast"/>
        <w:ind w:left="100" w:right="-20"/>
        <w:rPr>
          <w:rFonts w:ascii="Arial Narrow" w:hAnsi="Arial Narrow"/>
          <w:b/>
          <w:bCs/>
          <w:color w:val="231F20"/>
          <w:sz w:val="24"/>
          <w:szCs w:val="24"/>
          <w:lang w:val="it-IT"/>
        </w:rPr>
      </w:pPr>
    </w:p>
    <w:p w14:paraId="2ECEA485" w14:textId="77777777" w:rsidR="005F7268" w:rsidRDefault="00930183">
      <w:pPr>
        <w:widowControl w:val="0"/>
        <w:spacing w:after="0" w:line="100" w:lineRule="atLeast"/>
        <w:ind w:left="100" w:right="-20"/>
        <w:rPr>
          <w:sz w:val="18"/>
          <w:szCs w:val="18"/>
          <w:lang w:val="it-IT"/>
        </w:rPr>
      </w:pP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Sede legale</w:t>
      </w:r>
    </w:p>
    <w:p w14:paraId="488A4514" w14:textId="77777777" w:rsidR="005F7268" w:rsidRDefault="005F7268">
      <w:pPr>
        <w:widowControl w:val="0"/>
        <w:spacing w:after="0" w:line="100" w:lineRule="atLeast"/>
        <w:ind w:left="100" w:right="-20"/>
        <w:rPr>
          <w:sz w:val="18"/>
          <w:szCs w:val="18"/>
          <w:lang w:val="it-IT"/>
        </w:rPr>
      </w:pPr>
    </w:p>
    <w:p w14:paraId="7B88E408" w14:textId="77777777" w:rsidR="005F7268" w:rsidRDefault="00930183">
      <w:pPr>
        <w:widowControl w:val="0"/>
        <w:tabs>
          <w:tab w:val="left" w:pos="4176"/>
          <w:tab w:val="left" w:pos="5868"/>
          <w:tab w:val="left" w:pos="10013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  <w:r>
        <w:rPr>
          <w:rFonts w:ascii="Arial Narrow" w:hAnsi="Arial Narrow"/>
          <w:color w:val="231F20"/>
          <w:sz w:val="20"/>
          <w:szCs w:val="20"/>
          <w:lang w:val="it-IT"/>
        </w:rPr>
        <w:t>Indirizzo                                                                       CAP                           Comune                                                                         Prov.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3864"/>
        <w:gridCol w:w="1559"/>
        <w:gridCol w:w="3968"/>
        <w:gridCol w:w="1151"/>
      </w:tblGrid>
      <w:tr w:rsidR="005F7268" w14:paraId="5B53A8C8" w14:textId="77777777">
        <w:trPr>
          <w:trHeight w:val="449"/>
        </w:trPr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09F5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CA01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6592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90BE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337EDFBE" w14:textId="77777777" w:rsidR="005F7268" w:rsidRDefault="005F7268">
      <w:pPr>
        <w:widowControl w:val="0"/>
        <w:tabs>
          <w:tab w:val="left" w:pos="4176"/>
          <w:tab w:val="left" w:pos="5868"/>
          <w:tab w:val="left" w:pos="10013"/>
        </w:tabs>
        <w:spacing w:after="0" w:line="100" w:lineRule="atLeast"/>
        <w:ind w:left="100" w:right="-20"/>
        <w:rPr>
          <w:lang w:val="it-IT"/>
        </w:rPr>
      </w:pPr>
    </w:p>
    <w:p w14:paraId="255A42C2" w14:textId="77777777" w:rsidR="005F7268" w:rsidRDefault="005F7268">
      <w:pPr>
        <w:widowControl w:val="0"/>
        <w:tabs>
          <w:tab w:val="left" w:pos="4176"/>
          <w:tab w:val="left" w:pos="5868"/>
          <w:tab w:val="left" w:pos="10013"/>
        </w:tabs>
        <w:spacing w:after="0" w:line="100" w:lineRule="atLeast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12BFD1F0" w14:textId="77777777" w:rsidR="005F7268" w:rsidRDefault="00930183">
      <w:pPr>
        <w:widowControl w:val="0"/>
        <w:tabs>
          <w:tab w:val="left" w:pos="2260"/>
          <w:tab w:val="left" w:pos="4173"/>
          <w:tab w:val="left" w:pos="6237"/>
          <w:tab w:val="left" w:pos="8647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  <w:r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>
        <w:rPr>
          <w:rFonts w:ascii="Arial Narrow" w:hAnsi="Arial Narrow"/>
          <w:color w:val="231F20"/>
          <w:sz w:val="20"/>
          <w:szCs w:val="20"/>
          <w:lang w:val="it-IT"/>
        </w:rPr>
        <w:t>elefono</w:t>
      </w:r>
      <w:r>
        <w:rPr>
          <w:rFonts w:ascii="Arial Narrow" w:hAnsi="Arial Narrow"/>
          <w:color w:val="231F20"/>
          <w:sz w:val="20"/>
          <w:szCs w:val="20"/>
          <w:lang w:val="it-IT"/>
        </w:rPr>
        <w:tab/>
        <w:t xml:space="preserve">   E-mail                                                       Sito Inte</w:t>
      </w:r>
      <w:r>
        <w:rPr>
          <w:rFonts w:ascii="Arial Narrow" w:hAnsi="Arial Narrow"/>
          <w:color w:val="231F20"/>
          <w:spacing w:val="3"/>
          <w:sz w:val="20"/>
          <w:szCs w:val="20"/>
          <w:lang w:val="it-IT"/>
        </w:rPr>
        <w:t>r</w:t>
      </w:r>
      <w:r>
        <w:rPr>
          <w:rFonts w:ascii="Arial Narrow" w:hAnsi="Arial Narrow"/>
          <w:color w:val="231F20"/>
          <w:sz w:val="20"/>
          <w:szCs w:val="20"/>
          <w:lang w:val="it-IT"/>
        </w:rPr>
        <w:t>net                                              Cellulare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2304"/>
        <w:gridCol w:w="2976"/>
        <w:gridCol w:w="2977"/>
        <w:gridCol w:w="2285"/>
      </w:tblGrid>
      <w:tr w:rsidR="005F7268" w14:paraId="558E9371" w14:textId="77777777">
        <w:trPr>
          <w:trHeight w:val="44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A646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AD35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CC08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1976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59BB2C24" w14:textId="77777777" w:rsidR="005F7268" w:rsidRDefault="005F7268">
      <w:pPr>
        <w:widowControl w:val="0"/>
        <w:spacing w:after="0" w:line="100" w:lineRule="atLeast"/>
        <w:ind w:left="100" w:right="-20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7C9955F6" w14:textId="77777777" w:rsidR="005F7268" w:rsidRDefault="005F7268">
      <w:pPr>
        <w:widowControl w:val="0"/>
        <w:spacing w:after="0" w:line="100" w:lineRule="atLeast"/>
        <w:ind w:left="100" w:right="-20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2183CC5C" w14:textId="77777777" w:rsidR="005F7268" w:rsidRDefault="00930183">
      <w:pPr>
        <w:widowControl w:val="0"/>
        <w:spacing w:after="0" w:line="100" w:lineRule="atLeast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  <w:r>
        <w:rPr>
          <w:rFonts w:ascii="Arial Narrow" w:hAnsi="Arial Narrow" w:cs="Arial Narrow"/>
          <w:b/>
          <w:sz w:val="24"/>
          <w:szCs w:val="24"/>
          <w:lang w:val="it-IT"/>
        </w:rPr>
        <w:t>Sede operativa (se diversa)</w:t>
      </w:r>
    </w:p>
    <w:p w14:paraId="5843A0FD" w14:textId="77777777" w:rsidR="005F7268" w:rsidRDefault="005F7268">
      <w:pPr>
        <w:widowControl w:val="0"/>
        <w:spacing w:after="0" w:line="100" w:lineRule="atLeast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3583F343" w14:textId="77777777" w:rsidR="005F7268" w:rsidRDefault="00930183">
      <w:pPr>
        <w:widowControl w:val="0"/>
        <w:tabs>
          <w:tab w:val="left" w:pos="4176"/>
          <w:tab w:val="left" w:pos="5868"/>
          <w:tab w:val="left" w:pos="10013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  <w:r>
        <w:rPr>
          <w:rFonts w:ascii="Arial Narrow" w:hAnsi="Arial Narrow"/>
          <w:color w:val="231F20"/>
          <w:sz w:val="20"/>
          <w:szCs w:val="20"/>
          <w:lang w:val="it-IT"/>
        </w:rPr>
        <w:t>Indirizzo                                                                       CAP                           Comune                                                                         Prov.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3864"/>
        <w:gridCol w:w="1559"/>
        <w:gridCol w:w="3968"/>
        <w:gridCol w:w="1151"/>
      </w:tblGrid>
      <w:tr w:rsidR="005F7268" w14:paraId="5AE6E763" w14:textId="77777777">
        <w:trPr>
          <w:trHeight w:val="449"/>
        </w:trPr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13A7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BDFF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8853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A3D5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6747A5F7" w14:textId="77777777" w:rsidR="005F7268" w:rsidRDefault="005F7268">
      <w:pPr>
        <w:widowControl w:val="0"/>
        <w:tabs>
          <w:tab w:val="left" w:pos="4176"/>
          <w:tab w:val="left" w:pos="5868"/>
          <w:tab w:val="left" w:pos="10013"/>
        </w:tabs>
        <w:spacing w:after="0" w:line="100" w:lineRule="atLeast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42B6EF3D" w14:textId="77777777" w:rsidR="005F7268" w:rsidRDefault="00930183">
      <w:pPr>
        <w:widowControl w:val="0"/>
        <w:tabs>
          <w:tab w:val="left" w:pos="2260"/>
          <w:tab w:val="left" w:pos="4173"/>
          <w:tab w:val="left" w:pos="6237"/>
          <w:tab w:val="left" w:pos="8647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  <w:r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>
        <w:rPr>
          <w:rFonts w:ascii="Arial Narrow" w:hAnsi="Arial Narrow"/>
          <w:color w:val="231F20"/>
          <w:sz w:val="20"/>
          <w:szCs w:val="20"/>
          <w:lang w:val="it-IT"/>
        </w:rPr>
        <w:t>elefono</w:t>
      </w:r>
      <w:r>
        <w:rPr>
          <w:rFonts w:ascii="Arial Narrow" w:hAnsi="Arial Narrow"/>
          <w:color w:val="231F20"/>
          <w:sz w:val="20"/>
          <w:szCs w:val="20"/>
          <w:lang w:val="it-IT"/>
        </w:rPr>
        <w:tab/>
        <w:t xml:space="preserve">   E-mail                                                       Sito Inte</w:t>
      </w:r>
      <w:r>
        <w:rPr>
          <w:rFonts w:ascii="Arial Narrow" w:hAnsi="Arial Narrow"/>
          <w:color w:val="231F20"/>
          <w:spacing w:val="3"/>
          <w:sz w:val="20"/>
          <w:szCs w:val="20"/>
          <w:lang w:val="it-IT"/>
        </w:rPr>
        <w:t>r</w:t>
      </w:r>
      <w:r>
        <w:rPr>
          <w:rFonts w:ascii="Arial Narrow" w:hAnsi="Arial Narrow"/>
          <w:color w:val="231F20"/>
          <w:sz w:val="20"/>
          <w:szCs w:val="20"/>
          <w:lang w:val="it-IT"/>
        </w:rPr>
        <w:t>net                                              Cellulare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2304"/>
        <w:gridCol w:w="2976"/>
        <w:gridCol w:w="2977"/>
        <w:gridCol w:w="2285"/>
      </w:tblGrid>
      <w:tr w:rsidR="005F7268" w14:paraId="15FBA724" w14:textId="77777777">
        <w:trPr>
          <w:trHeight w:val="44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D052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DFD5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ECEF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5EB9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7247D1F0" w14:textId="77777777" w:rsidR="005F7268" w:rsidRDefault="005F7268">
      <w:pPr>
        <w:widowControl w:val="0"/>
        <w:spacing w:after="0" w:line="100" w:lineRule="atLeast"/>
        <w:ind w:left="100" w:right="-20"/>
        <w:rPr>
          <w:rFonts w:ascii="Arial Narrow" w:hAnsi="Arial Narrow"/>
          <w:b/>
          <w:bCs/>
          <w:color w:val="231F20"/>
          <w:sz w:val="20"/>
          <w:szCs w:val="20"/>
          <w:lang w:val="it-IT"/>
        </w:rPr>
      </w:pPr>
    </w:p>
    <w:p w14:paraId="316B091C" w14:textId="77777777" w:rsidR="006D7240" w:rsidRDefault="006D7240">
      <w:pPr>
        <w:widowControl w:val="0"/>
        <w:spacing w:after="0" w:line="100" w:lineRule="atLeast"/>
        <w:ind w:left="100" w:right="-20"/>
        <w:rPr>
          <w:rFonts w:ascii="Arial Narrow" w:hAnsi="Arial Narrow"/>
          <w:b/>
          <w:bCs/>
          <w:color w:val="231F20"/>
          <w:sz w:val="24"/>
          <w:szCs w:val="24"/>
          <w:lang w:val="it-IT"/>
        </w:rPr>
      </w:pPr>
    </w:p>
    <w:p w14:paraId="7E31FA3D" w14:textId="77777777" w:rsidR="006D7240" w:rsidRDefault="006D7240">
      <w:pPr>
        <w:widowControl w:val="0"/>
        <w:spacing w:after="0" w:line="100" w:lineRule="atLeast"/>
        <w:ind w:left="100" w:right="-20"/>
        <w:rPr>
          <w:rFonts w:ascii="Arial Narrow" w:hAnsi="Arial Narrow"/>
          <w:b/>
          <w:bCs/>
          <w:color w:val="231F20"/>
          <w:sz w:val="24"/>
          <w:szCs w:val="24"/>
          <w:lang w:val="it-IT"/>
        </w:rPr>
      </w:pPr>
    </w:p>
    <w:p w14:paraId="6D4E5885" w14:textId="7249398E" w:rsidR="005F7268" w:rsidRDefault="00930183">
      <w:pPr>
        <w:widowControl w:val="0"/>
        <w:spacing w:after="0" w:line="100" w:lineRule="atLeast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lastRenderedPageBreak/>
        <w:t>Legale rapp</w:t>
      </w:r>
      <w:r>
        <w:rPr>
          <w:rFonts w:ascii="Arial Narrow" w:hAnsi="Arial Narrow"/>
          <w:b/>
          <w:bCs/>
          <w:color w:val="231F20"/>
          <w:spacing w:val="-3"/>
          <w:sz w:val="24"/>
          <w:szCs w:val="24"/>
          <w:lang w:val="it-IT"/>
        </w:rPr>
        <w:t>r</w:t>
      </w: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esentante</w:t>
      </w:r>
    </w:p>
    <w:p w14:paraId="71A6E40B" w14:textId="77777777" w:rsidR="005F7268" w:rsidRDefault="005F7268">
      <w:pPr>
        <w:widowControl w:val="0"/>
        <w:spacing w:after="0" w:line="100" w:lineRule="atLeast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2A877268" w14:textId="77777777" w:rsidR="005F7268" w:rsidRDefault="00930183">
      <w:pPr>
        <w:pStyle w:val="intestazionetabellaCSV"/>
        <w:tabs>
          <w:tab w:val="left" w:pos="4462"/>
          <w:tab w:val="left" w:pos="8007"/>
        </w:tabs>
        <w:rPr>
          <w:rFonts w:ascii="Arial Narrow" w:hAnsi="Arial Narrow"/>
          <w:w w:val="96"/>
          <w:sz w:val="20"/>
          <w:szCs w:val="20"/>
        </w:rPr>
      </w:pPr>
      <w:r>
        <w:rPr>
          <w:rFonts w:ascii="Arial Narrow" w:hAnsi="Arial Narrow" w:cs="Arial Narrow"/>
          <w:w w:val="109"/>
          <w:sz w:val="20"/>
          <w:szCs w:val="20"/>
        </w:rPr>
        <w:t xml:space="preserve"> Cognome                              </w:t>
      </w:r>
      <w:r>
        <w:rPr>
          <w:rFonts w:ascii="Arial Narrow" w:hAnsi="Arial Narrow" w:cs="Arial Narrow"/>
          <w:sz w:val="20"/>
          <w:szCs w:val="20"/>
        </w:rPr>
        <w:t xml:space="preserve">Nome </w:t>
      </w:r>
      <w:r>
        <w:rPr>
          <w:rFonts w:ascii="Arial Narrow" w:hAnsi="Arial Narrow" w:cs="Arial Narrow"/>
          <w:sz w:val="20"/>
          <w:szCs w:val="20"/>
        </w:rPr>
        <w:tab/>
        <w:t xml:space="preserve">        Qualifica </w:t>
      </w:r>
      <w:r>
        <w:rPr>
          <w:rFonts w:ascii="Arial Narrow" w:hAnsi="Arial Narrow" w:cs="Arial Narrow"/>
          <w:w w:val="102"/>
          <w:sz w:val="20"/>
          <w:szCs w:val="20"/>
        </w:rPr>
        <w:t>nell’associazione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2304"/>
        <w:gridCol w:w="2389"/>
        <w:gridCol w:w="3214"/>
      </w:tblGrid>
      <w:tr w:rsidR="005F7268" w14:paraId="54EE6929" w14:textId="77777777">
        <w:trPr>
          <w:trHeight w:val="44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D5BA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0129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4B66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59453351" w14:textId="77777777" w:rsidR="005F7268" w:rsidRDefault="005F7268">
      <w:pPr>
        <w:widowControl w:val="0"/>
        <w:tabs>
          <w:tab w:val="left" w:pos="3189"/>
          <w:tab w:val="left" w:pos="6020"/>
        </w:tabs>
        <w:spacing w:after="0" w:line="100" w:lineRule="atLeast"/>
        <w:ind w:left="100" w:right="-20"/>
        <w:rPr>
          <w:rFonts w:ascii="Arial Narrow" w:hAnsi="Arial Narrow"/>
          <w:color w:val="231F20"/>
          <w:spacing w:val="-18"/>
          <w:sz w:val="20"/>
          <w:szCs w:val="20"/>
          <w:lang w:val="it-IT"/>
        </w:rPr>
      </w:pPr>
    </w:p>
    <w:p w14:paraId="4ECE9A11" w14:textId="77777777" w:rsidR="005F7268" w:rsidRDefault="005F7268">
      <w:pPr>
        <w:widowControl w:val="0"/>
        <w:tabs>
          <w:tab w:val="left" w:pos="3189"/>
          <w:tab w:val="left" w:pos="6020"/>
        </w:tabs>
        <w:spacing w:after="0" w:line="100" w:lineRule="atLeast"/>
        <w:ind w:left="100" w:right="-20"/>
        <w:rPr>
          <w:rFonts w:ascii="Arial Narrow" w:hAnsi="Arial Narrow"/>
          <w:color w:val="231F20"/>
          <w:spacing w:val="-18"/>
          <w:sz w:val="20"/>
          <w:szCs w:val="20"/>
          <w:lang w:val="it-IT"/>
        </w:rPr>
      </w:pPr>
    </w:p>
    <w:p w14:paraId="66F970BD" w14:textId="77777777" w:rsidR="005F7268" w:rsidRDefault="00930183">
      <w:pPr>
        <w:widowControl w:val="0"/>
        <w:tabs>
          <w:tab w:val="left" w:pos="3189"/>
          <w:tab w:val="left" w:pos="6020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  <w:r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>
        <w:rPr>
          <w:rFonts w:ascii="Arial Narrow" w:hAnsi="Arial Narrow"/>
          <w:color w:val="231F20"/>
          <w:sz w:val="20"/>
          <w:szCs w:val="20"/>
          <w:lang w:val="it-IT"/>
        </w:rPr>
        <w:t>elefono                                     E-mail</w:t>
      </w:r>
      <w:r>
        <w:rPr>
          <w:rFonts w:ascii="Arial Narrow" w:hAnsi="Arial Narrow"/>
          <w:color w:val="231F20"/>
          <w:sz w:val="20"/>
          <w:szCs w:val="20"/>
          <w:lang w:val="it-IT"/>
        </w:rPr>
        <w:tab/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2304"/>
        <w:gridCol w:w="2389"/>
      </w:tblGrid>
      <w:tr w:rsidR="005F7268" w14:paraId="217A7698" w14:textId="77777777">
        <w:trPr>
          <w:trHeight w:val="44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F873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1BEF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1ABAE7F5" w14:textId="77777777" w:rsidR="006D7240" w:rsidRDefault="006D7240">
      <w:pPr>
        <w:widowControl w:val="0"/>
        <w:spacing w:after="0" w:line="100" w:lineRule="atLeast"/>
        <w:ind w:left="100" w:right="-20"/>
        <w:rPr>
          <w:rFonts w:ascii="Arial Narrow" w:hAnsi="Arial Narrow"/>
          <w:b/>
          <w:bCs/>
          <w:color w:val="231F20"/>
          <w:sz w:val="24"/>
          <w:szCs w:val="24"/>
          <w:lang w:val="it-IT"/>
        </w:rPr>
      </w:pPr>
    </w:p>
    <w:p w14:paraId="3B4AA54E" w14:textId="77777777" w:rsidR="006D7240" w:rsidRDefault="006D7240">
      <w:pPr>
        <w:widowControl w:val="0"/>
        <w:spacing w:after="0" w:line="100" w:lineRule="atLeast"/>
        <w:ind w:left="100" w:right="-20"/>
        <w:rPr>
          <w:rFonts w:ascii="Arial Narrow" w:hAnsi="Arial Narrow"/>
          <w:b/>
          <w:bCs/>
          <w:color w:val="231F20"/>
          <w:sz w:val="24"/>
          <w:szCs w:val="24"/>
          <w:lang w:val="it-IT"/>
        </w:rPr>
      </w:pPr>
    </w:p>
    <w:p w14:paraId="795F9FD4" w14:textId="277E81EA" w:rsidR="005F7268" w:rsidRDefault="00930183">
      <w:pPr>
        <w:widowControl w:val="0"/>
        <w:spacing w:after="0" w:line="100" w:lineRule="atLeast"/>
        <w:ind w:left="100" w:right="-20"/>
        <w:rPr>
          <w:sz w:val="18"/>
          <w:szCs w:val="18"/>
          <w:lang w:val="it-IT"/>
        </w:rPr>
      </w:pP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 xml:space="preserve">Responsabile </w:t>
      </w:r>
      <w:r w:rsidR="00DC5FA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del progetto</w:t>
      </w: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 xml:space="preserve"> (se persona diversa dal legale rappresentante)</w:t>
      </w:r>
    </w:p>
    <w:p w14:paraId="6483939B" w14:textId="77777777" w:rsidR="005F7268" w:rsidRDefault="005F7268">
      <w:pPr>
        <w:widowControl w:val="0"/>
        <w:spacing w:after="0" w:line="100" w:lineRule="atLeast"/>
        <w:ind w:left="100" w:right="-20"/>
        <w:rPr>
          <w:sz w:val="18"/>
          <w:szCs w:val="18"/>
          <w:lang w:val="it-IT"/>
        </w:rPr>
      </w:pPr>
    </w:p>
    <w:p w14:paraId="26C28A6F" w14:textId="77777777" w:rsidR="005F7268" w:rsidRDefault="00930183">
      <w:pPr>
        <w:pStyle w:val="intestazionetabellaCSV"/>
        <w:tabs>
          <w:tab w:val="left" w:pos="4462"/>
          <w:tab w:val="left" w:pos="8007"/>
        </w:tabs>
        <w:rPr>
          <w:rFonts w:ascii="Arial Narrow" w:hAnsi="Arial Narrow"/>
          <w:w w:val="96"/>
          <w:sz w:val="20"/>
          <w:szCs w:val="20"/>
        </w:rPr>
      </w:pPr>
      <w:r>
        <w:rPr>
          <w:rFonts w:ascii="Arial Narrow" w:hAnsi="Arial Narrow" w:cs="Arial Narrow"/>
          <w:w w:val="109"/>
          <w:sz w:val="20"/>
          <w:szCs w:val="20"/>
        </w:rPr>
        <w:t xml:space="preserve">Cognome                              </w:t>
      </w:r>
      <w:r>
        <w:rPr>
          <w:rFonts w:ascii="Arial Narrow" w:hAnsi="Arial Narrow" w:cs="Arial Narrow"/>
          <w:sz w:val="20"/>
          <w:szCs w:val="20"/>
        </w:rPr>
        <w:t xml:space="preserve">Nome </w:t>
      </w:r>
      <w:r>
        <w:rPr>
          <w:rFonts w:ascii="Arial Narrow" w:hAnsi="Arial Narrow" w:cs="Arial Narrow"/>
          <w:sz w:val="20"/>
          <w:szCs w:val="20"/>
        </w:rPr>
        <w:tab/>
        <w:t xml:space="preserve">        Qualifica </w:t>
      </w:r>
      <w:r>
        <w:rPr>
          <w:rFonts w:ascii="Arial Narrow" w:hAnsi="Arial Narrow" w:cs="Arial Narrow"/>
          <w:w w:val="102"/>
          <w:sz w:val="20"/>
          <w:szCs w:val="20"/>
        </w:rPr>
        <w:t>nell’associazione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2304"/>
        <w:gridCol w:w="2389"/>
        <w:gridCol w:w="3214"/>
      </w:tblGrid>
      <w:tr w:rsidR="005F7268" w14:paraId="5492C1FF" w14:textId="77777777">
        <w:trPr>
          <w:trHeight w:val="44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9819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AD67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3CB4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1D29302D" w14:textId="77777777" w:rsidR="005F7268" w:rsidRDefault="005F7268">
      <w:pPr>
        <w:widowControl w:val="0"/>
        <w:spacing w:before="40" w:after="0" w:line="100" w:lineRule="atLeast"/>
        <w:ind w:right="-20"/>
        <w:rPr>
          <w:b/>
          <w:bCs/>
          <w:color w:val="231F20"/>
          <w:sz w:val="18"/>
          <w:szCs w:val="18"/>
          <w:lang w:val="it-IT"/>
        </w:rPr>
      </w:pPr>
    </w:p>
    <w:p w14:paraId="5029EE56" w14:textId="77777777" w:rsidR="005F7268" w:rsidRDefault="00930183">
      <w:pPr>
        <w:widowControl w:val="0"/>
        <w:tabs>
          <w:tab w:val="left" w:pos="3189"/>
          <w:tab w:val="left" w:pos="6020"/>
        </w:tabs>
        <w:spacing w:after="0" w:line="100" w:lineRule="atLeast"/>
        <w:ind w:left="100" w:right="-20"/>
        <w:rPr>
          <w:rFonts w:ascii="Arial Narrow" w:hAnsi="Arial Narrow"/>
          <w:color w:val="231F20"/>
          <w:w w:val="96"/>
          <w:sz w:val="20"/>
          <w:szCs w:val="20"/>
          <w:lang w:val="it-IT"/>
        </w:rPr>
      </w:pPr>
      <w:r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>
        <w:rPr>
          <w:rFonts w:ascii="Arial Narrow" w:hAnsi="Arial Narrow"/>
          <w:color w:val="231F20"/>
          <w:sz w:val="20"/>
          <w:szCs w:val="20"/>
          <w:lang w:val="it-IT"/>
        </w:rPr>
        <w:t>elefono                                     E-mail</w:t>
      </w:r>
      <w:r>
        <w:rPr>
          <w:rFonts w:ascii="Arial Narrow" w:hAnsi="Arial Narrow"/>
          <w:color w:val="231F20"/>
          <w:sz w:val="20"/>
          <w:szCs w:val="20"/>
          <w:lang w:val="it-IT"/>
        </w:rPr>
        <w:tab/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2304"/>
        <w:gridCol w:w="2389"/>
      </w:tblGrid>
      <w:tr w:rsidR="005F7268" w14:paraId="4B1CCE95" w14:textId="77777777">
        <w:trPr>
          <w:trHeight w:val="44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37B9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B648" w14:textId="77777777" w:rsidR="005F7268" w:rsidRDefault="005F7268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2B2E0F95" w14:textId="4F675BD1" w:rsidR="005F7268" w:rsidRDefault="005F7268">
      <w:pPr>
        <w:widowControl w:val="0"/>
        <w:spacing w:before="40" w:after="0" w:line="100" w:lineRule="atLeast"/>
        <w:ind w:right="-20"/>
        <w:rPr>
          <w:b/>
          <w:bCs/>
          <w:color w:val="231F20"/>
          <w:sz w:val="18"/>
          <w:szCs w:val="18"/>
          <w:lang w:val="it-IT"/>
        </w:rPr>
      </w:pPr>
    </w:p>
    <w:p w14:paraId="667C93EC" w14:textId="786AA880" w:rsidR="00DC5FA7" w:rsidRPr="00DC5FA7" w:rsidRDefault="00DC5FA7" w:rsidP="00DC5FA7">
      <w:pPr>
        <w:widowControl w:val="0"/>
        <w:tabs>
          <w:tab w:val="left" w:pos="3189"/>
          <w:tab w:val="left" w:pos="6020"/>
        </w:tabs>
        <w:spacing w:after="0" w:line="100" w:lineRule="atLeast"/>
        <w:ind w:left="100" w:right="-20"/>
        <w:rPr>
          <w:rFonts w:ascii="Arial Narrow" w:hAnsi="Arial Narrow"/>
          <w:color w:val="231F20"/>
          <w:sz w:val="20"/>
          <w:szCs w:val="20"/>
          <w:lang w:val="it-IT"/>
        </w:rPr>
      </w:pPr>
      <w:r>
        <w:rPr>
          <w:rFonts w:ascii="Arial Narrow" w:hAnsi="Arial Narrow"/>
          <w:color w:val="231F20"/>
          <w:sz w:val="20"/>
          <w:szCs w:val="20"/>
          <w:lang w:val="it-IT"/>
        </w:rPr>
        <w:t>T</w:t>
      </w:r>
      <w:r w:rsidRPr="00DC5FA7">
        <w:rPr>
          <w:rFonts w:ascii="Arial Narrow" w:hAnsi="Arial Narrow"/>
          <w:color w:val="231F20"/>
          <w:sz w:val="20"/>
          <w:szCs w:val="20"/>
          <w:lang w:val="it-IT"/>
        </w:rPr>
        <w:t>itolo del progetto</w:t>
      </w:r>
      <w:r>
        <w:rPr>
          <w:rFonts w:ascii="Arial Narrow" w:hAnsi="Arial Narrow"/>
          <w:color w:val="231F20"/>
          <w:sz w:val="20"/>
          <w:szCs w:val="20"/>
          <w:lang w:val="it-IT"/>
        </w:rPr>
        <w:t xml:space="preserve">                                   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4715"/>
      </w:tblGrid>
      <w:tr w:rsidR="00DC5FA7" w14:paraId="1B35220A" w14:textId="77777777" w:rsidTr="00DC5FA7">
        <w:trPr>
          <w:trHeight w:val="449"/>
        </w:trPr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AFE2" w14:textId="77777777" w:rsidR="00DC5FA7" w:rsidRDefault="00DC5FA7" w:rsidP="00906CDB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4FE65101" w14:textId="77777777" w:rsidR="00DC5FA7" w:rsidRDefault="00DC5FA7">
      <w:pPr>
        <w:widowControl w:val="0"/>
        <w:spacing w:before="40" w:after="0" w:line="100" w:lineRule="atLeast"/>
        <w:ind w:right="-20"/>
        <w:rPr>
          <w:b/>
          <w:bCs/>
          <w:color w:val="231F20"/>
          <w:sz w:val="18"/>
          <w:szCs w:val="18"/>
          <w:lang w:val="it-IT"/>
        </w:rPr>
      </w:pPr>
    </w:p>
    <w:p w14:paraId="0EE5F897" w14:textId="77777777" w:rsidR="006D7240" w:rsidRDefault="006D7240">
      <w:pPr>
        <w:widowControl w:val="0"/>
        <w:spacing w:before="40" w:after="0" w:line="100" w:lineRule="atLeast"/>
        <w:ind w:left="133"/>
        <w:rPr>
          <w:rFonts w:ascii="Arial Narrow" w:hAnsi="Arial Narrow"/>
          <w:b/>
          <w:bCs/>
          <w:color w:val="231F20"/>
          <w:sz w:val="24"/>
          <w:szCs w:val="24"/>
          <w:lang w:val="it-IT"/>
        </w:rPr>
      </w:pPr>
    </w:p>
    <w:p w14:paraId="21189EB9" w14:textId="493EF265" w:rsidR="005F7268" w:rsidRDefault="00930183">
      <w:pPr>
        <w:widowControl w:val="0"/>
        <w:spacing w:before="40" w:after="0" w:line="100" w:lineRule="atLeast"/>
        <w:ind w:left="133"/>
        <w:rPr>
          <w:rFonts w:ascii="Arial Narrow" w:hAnsi="Arial Narrow" w:cs="Arial Narrow"/>
          <w:w w:val="94"/>
          <w:sz w:val="10"/>
          <w:szCs w:val="10"/>
        </w:rPr>
      </w:pP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Descrizione dell’associazione proponente (</w:t>
      </w:r>
      <w:proofErr w:type="spellStart"/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max</w:t>
      </w:r>
      <w:proofErr w:type="spellEnd"/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 xml:space="preserve"> 1000 caratteri)</w:t>
      </w:r>
    </w:p>
    <w:p w14:paraId="488DDFA5" w14:textId="77777777" w:rsidR="005F7268" w:rsidRDefault="005F7268">
      <w:pPr>
        <w:pStyle w:val="intestazionetabellaCSV"/>
        <w:ind w:left="133" w:right="0"/>
        <w:rPr>
          <w:rFonts w:ascii="Arial Narrow" w:hAnsi="Arial Narrow" w:cs="Arial Narrow"/>
          <w:w w:val="94"/>
          <w:sz w:val="10"/>
          <w:szCs w:val="10"/>
        </w:rPr>
      </w:pPr>
    </w:p>
    <w:p w14:paraId="05C99EE0" w14:textId="77777777" w:rsidR="005F7268" w:rsidRDefault="00930183">
      <w:pPr>
        <w:tabs>
          <w:tab w:val="left" w:pos="142"/>
        </w:tabs>
        <w:spacing w:line="288" w:lineRule="auto"/>
        <w:ind w:left="133"/>
        <w:rPr>
          <w:lang w:val="it-IT"/>
        </w:rPr>
      </w:pPr>
      <w:r>
        <w:rPr>
          <w:rFonts w:ascii="Arial Narrow" w:hAnsi="Arial Narrow"/>
          <w:i/>
          <w:sz w:val="20"/>
          <w:szCs w:val="20"/>
          <w:lang w:val="it-IT"/>
        </w:rPr>
        <w:t>Fornite una descrizione sintetica della vostra associazione (finalità, attività principali, collaborazioni stabili con altre organizzazioni/istituzioni).</w:t>
      </w:r>
    </w:p>
    <w:tbl>
      <w:tblPr>
        <w:tblW w:w="0" w:type="auto"/>
        <w:tblInd w:w="140" w:type="dxa"/>
        <w:tblLayout w:type="fixed"/>
        <w:tblLook w:val="0000" w:firstRow="0" w:lastRow="0" w:firstColumn="0" w:lastColumn="0" w:noHBand="0" w:noVBand="0"/>
      </w:tblPr>
      <w:tblGrid>
        <w:gridCol w:w="10355"/>
      </w:tblGrid>
      <w:tr w:rsidR="005F7268" w14:paraId="225A4419" w14:textId="77777777" w:rsidTr="006D7240">
        <w:trPr>
          <w:trHeight w:val="6451"/>
        </w:trPr>
        <w:tc>
          <w:tcPr>
            <w:tcW w:w="10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BA5D" w14:textId="77777777" w:rsidR="005F7268" w:rsidRDefault="005F7268">
            <w:pPr>
              <w:widowControl w:val="0"/>
              <w:spacing w:before="31" w:after="0" w:line="100" w:lineRule="atLeast"/>
              <w:ind w:right="-20"/>
              <w:rPr>
                <w:lang w:val="it-IT"/>
              </w:rPr>
            </w:pPr>
          </w:p>
        </w:tc>
      </w:tr>
    </w:tbl>
    <w:p w14:paraId="7BF34367" w14:textId="77777777" w:rsidR="005F7268" w:rsidRDefault="005F7268">
      <w:pPr>
        <w:widowControl w:val="0"/>
        <w:spacing w:before="31" w:after="0" w:line="100" w:lineRule="atLeast"/>
        <w:ind w:left="140" w:right="-20"/>
        <w:rPr>
          <w:lang w:val="it-IT"/>
        </w:rPr>
      </w:pPr>
    </w:p>
    <w:p w14:paraId="27497CA1" w14:textId="77777777" w:rsidR="006D7240" w:rsidRDefault="006D7240">
      <w:pPr>
        <w:widowControl w:val="0"/>
        <w:spacing w:before="31" w:after="0" w:line="100" w:lineRule="atLeast"/>
        <w:ind w:left="140" w:right="-20"/>
        <w:rPr>
          <w:rFonts w:ascii="Arial Narrow" w:hAnsi="Arial Narrow"/>
          <w:b/>
          <w:bCs/>
          <w:color w:val="231F20"/>
          <w:sz w:val="24"/>
          <w:szCs w:val="24"/>
          <w:lang w:val="it-IT"/>
        </w:rPr>
      </w:pPr>
    </w:p>
    <w:p w14:paraId="3E6DBBD5" w14:textId="39B47D20" w:rsidR="005F7268" w:rsidRDefault="00930183">
      <w:pPr>
        <w:widowControl w:val="0"/>
        <w:spacing w:before="31" w:after="0" w:line="100" w:lineRule="atLeast"/>
        <w:ind w:left="140" w:right="-20"/>
        <w:rPr>
          <w:rFonts w:ascii="Arial Narrow" w:hAnsi="Arial Narrow"/>
          <w:color w:val="000000"/>
          <w:sz w:val="20"/>
          <w:szCs w:val="20"/>
          <w:lang w:val="it-IT"/>
        </w:rPr>
      </w:pP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 xml:space="preserve">2. Informazioni </w:t>
      </w:r>
      <w:r w:rsidR="00DC5FA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sul progetto “_________________________________</w:t>
      </w:r>
      <w:r w:rsidR="00F927F4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”</w:t>
      </w:r>
    </w:p>
    <w:p w14:paraId="12CBA622" w14:textId="77777777" w:rsidR="005F7268" w:rsidRDefault="005F7268">
      <w:pPr>
        <w:widowControl w:val="0"/>
        <w:spacing w:before="7"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44EEF8B9" w14:textId="77777777" w:rsidR="006003BB" w:rsidRDefault="006003BB" w:rsidP="006003BB">
      <w:pPr>
        <w:pStyle w:val="intestazionetabellaCSV"/>
        <w:tabs>
          <w:tab w:val="left" w:pos="250"/>
        </w:tabs>
        <w:rPr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Denominazione (per esteso ed eventuale acronimo)</w:t>
      </w:r>
    </w:p>
    <w:p w14:paraId="2F666512" w14:textId="77777777" w:rsidR="006003BB" w:rsidRDefault="006003BB" w:rsidP="006003BB">
      <w:pPr>
        <w:pStyle w:val="intestazionetabellaCSV"/>
        <w:tabs>
          <w:tab w:val="left" w:pos="250"/>
        </w:tabs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10545"/>
      </w:tblGrid>
      <w:tr w:rsidR="006003BB" w14:paraId="677A1B30" w14:textId="77777777" w:rsidTr="00E615BA">
        <w:trPr>
          <w:trHeight w:val="463"/>
        </w:trPr>
        <w:tc>
          <w:tcPr>
            <w:tcW w:w="10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2FE5" w14:textId="77777777" w:rsidR="006003BB" w:rsidRDefault="006003BB" w:rsidP="00E615BA">
            <w:pPr>
              <w:widowControl w:val="0"/>
              <w:tabs>
                <w:tab w:val="left" w:pos="2260"/>
                <w:tab w:val="left" w:pos="5860"/>
                <w:tab w:val="left" w:pos="92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sz w:val="20"/>
                <w:szCs w:val="20"/>
                <w:lang w:val="it-IT"/>
              </w:rPr>
            </w:pPr>
          </w:p>
        </w:tc>
      </w:tr>
    </w:tbl>
    <w:p w14:paraId="5271E6B7" w14:textId="77777777" w:rsidR="006003BB" w:rsidRDefault="006003BB" w:rsidP="006003BB">
      <w:pPr>
        <w:widowControl w:val="0"/>
        <w:spacing w:after="0" w:line="100" w:lineRule="atLeast"/>
        <w:ind w:left="140" w:right="-20"/>
        <w:rPr>
          <w:lang w:val="it-IT"/>
        </w:rPr>
      </w:pPr>
    </w:p>
    <w:p w14:paraId="6EC5F0C0" w14:textId="77777777" w:rsidR="006D7240" w:rsidRDefault="006D7240">
      <w:pPr>
        <w:widowControl w:val="0"/>
        <w:spacing w:after="0" w:line="100" w:lineRule="atLeast"/>
        <w:ind w:left="140" w:right="-20"/>
        <w:rPr>
          <w:rFonts w:ascii="Arial Narrow" w:hAnsi="Arial Narrow"/>
          <w:b/>
          <w:bCs/>
          <w:color w:val="231F20"/>
          <w:lang w:val="it-IT"/>
        </w:rPr>
      </w:pPr>
    </w:p>
    <w:p w14:paraId="211F24FE" w14:textId="77777777" w:rsidR="006D7240" w:rsidRDefault="006D7240">
      <w:pPr>
        <w:widowControl w:val="0"/>
        <w:spacing w:after="0" w:line="100" w:lineRule="atLeast"/>
        <w:ind w:left="140" w:right="-20"/>
        <w:rPr>
          <w:rFonts w:ascii="Arial Narrow" w:hAnsi="Arial Narrow"/>
          <w:b/>
          <w:bCs/>
          <w:color w:val="231F20"/>
          <w:lang w:val="it-IT"/>
        </w:rPr>
      </w:pPr>
    </w:p>
    <w:p w14:paraId="0DE4A167" w14:textId="4D070387" w:rsidR="005F7268" w:rsidRDefault="00F927F4">
      <w:pPr>
        <w:widowControl w:val="0"/>
        <w:spacing w:after="0" w:line="100" w:lineRule="atLeast"/>
        <w:ind w:left="140" w:right="-20"/>
        <w:rPr>
          <w:rFonts w:ascii="Arial Narrow" w:hAnsi="Arial Narrow"/>
          <w:b/>
          <w:bCs/>
          <w:color w:val="231F20"/>
          <w:lang w:val="it-IT"/>
        </w:rPr>
      </w:pPr>
      <w:r>
        <w:rPr>
          <w:rFonts w:ascii="Arial Narrow" w:hAnsi="Arial Narrow"/>
          <w:b/>
          <w:bCs/>
          <w:color w:val="231F20"/>
          <w:lang w:val="it-IT"/>
        </w:rPr>
        <w:t>Tema scelto</w:t>
      </w:r>
    </w:p>
    <w:p w14:paraId="765BCF3D" w14:textId="3B2A48FA" w:rsidR="00F927F4" w:rsidRDefault="00F927F4">
      <w:pPr>
        <w:widowControl w:val="0"/>
        <w:spacing w:after="0" w:line="100" w:lineRule="atLeast"/>
        <w:ind w:left="140" w:right="-20"/>
        <w:rPr>
          <w:lang w:val="it-IT"/>
        </w:rPr>
      </w:pPr>
    </w:p>
    <w:p w14:paraId="18362055" w14:textId="129222AC" w:rsidR="00F927F4" w:rsidRDefault="00F927F4" w:rsidP="00F927F4">
      <w:pPr>
        <w:pStyle w:val="Paragrafoelenco"/>
        <w:widowControl w:val="0"/>
        <w:numPr>
          <w:ilvl w:val="0"/>
          <w:numId w:val="4"/>
        </w:numPr>
        <w:spacing w:after="0" w:line="100" w:lineRule="atLeast"/>
        <w:ind w:right="-20"/>
        <w:rPr>
          <w:rFonts w:ascii="Aptos" w:hAnsi="Aptos"/>
          <w:color w:val="000000"/>
        </w:rPr>
      </w:pPr>
      <w:proofErr w:type="spellStart"/>
      <w:r w:rsidRPr="00F927F4">
        <w:rPr>
          <w:rFonts w:ascii="Aptos" w:hAnsi="Aptos"/>
          <w:color w:val="000000"/>
        </w:rPr>
        <w:t>Famiglie</w:t>
      </w:r>
      <w:proofErr w:type="spellEnd"/>
      <w:r w:rsidRPr="00F927F4">
        <w:rPr>
          <w:rFonts w:ascii="Aptos" w:hAnsi="Aptos"/>
          <w:color w:val="000000"/>
        </w:rPr>
        <w:t xml:space="preserve"> </w:t>
      </w:r>
    </w:p>
    <w:p w14:paraId="05DB4051" w14:textId="639BF5AA" w:rsidR="006003BB" w:rsidRDefault="006003BB" w:rsidP="00F927F4">
      <w:pPr>
        <w:pStyle w:val="Paragrafoelenco"/>
        <w:widowControl w:val="0"/>
        <w:numPr>
          <w:ilvl w:val="0"/>
          <w:numId w:val="4"/>
        </w:numPr>
        <w:spacing w:after="0" w:line="100" w:lineRule="atLeast"/>
        <w:ind w:right="-20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Minori</w:t>
      </w:r>
    </w:p>
    <w:p w14:paraId="6E31E68E" w14:textId="77777777" w:rsidR="006003BB" w:rsidRDefault="006003BB" w:rsidP="00F927F4">
      <w:pPr>
        <w:pStyle w:val="Paragrafoelenco"/>
        <w:widowControl w:val="0"/>
        <w:numPr>
          <w:ilvl w:val="0"/>
          <w:numId w:val="4"/>
        </w:numPr>
        <w:spacing w:after="0" w:line="100" w:lineRule="atLeast"/>
        <w:ind w:right="-20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Giovani</w:t>
      </w:r>
    </w:p>
    <w:p w14:paraId="73DF73DA" w14:textId="15836E79" w:rsidR="00E54751" w:rsidRDefault="00E54751" w:rsidP="00F927F4">
      <w:pPr>
        <w:pStyle w:val="Paragrafoelenco"/>
        <w:widowControl w:val="0"/>
        <w:numPr>
          <w:ilvl w:val="0"/>
          <w:numId w:val="4"/>
        </w:numPr>
        <w:spacing w:after="0" w:line="100" w:lineRule="atLeast"/>
        <w:ind w:right="-20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Anziani</w:t>
      </w:r>
    </w:p>
    <w:p w14:paraId="316C75DC" w14:textId="77777777" w:rsidR="00F927F4" w:rsidRPr="00F927F4" w:rsidRDefault="00F927F4" w:rsidP="00E54751">
      <w:pPr>
        <w:pStyle w:val="Paragrafoelenco"/>
        <w:widowControl w:val="0"/>
        <w:numPr>
          <w:ilvl w:val="0"/>
          <w:numId w:val="4"/>
        </w:numPr>
        <w:spacing w:after="0" w:line="100" w:lineRule="atLeast"/>
        <w:ind w:left="1701" w:right="-20" w:hanging="283"/>
        <w:rPr>
          <w:rFonts w:ascii="Aptos" w:hAnsi="Aptos"/>
          <w:color w:val="000000"/>
        </w:rPr>
      </w:pPr>
      <w:r w:rsidRPr="00F927F4">
        <w:rPr>
          <w:rFonts w:ascii="Aptos" w:hAnsi="Aptos"/>
          <w:color w:val="000000"/>
        </w:rPr>
        <w:t xml:space="preserve">tempo libero </w:t>
      </w:r>
      <w:proofErr w:type="spellStart"/>
      <w:r w:rsidRPr="00F927F4">
        <w:rPr>
          <w:rFonts w:ascii="Aptos" w:hAnsi="Aptos"/>
          <w:color w:val="000000"/>
        </w:rPr>
        <w:t>delle</w:t>
      </w:r>
      <w:proofErr w:type="spellEnd"/>
      <w:r w:rsidRPr="00F927F4">
        <w:rPr>
          <w:rFonts w:ascii="Aptos" w:hAnsi="Aptos"/>
          <w:color w:val="000000"/>
        </w:rPr>
        <w:t xml:space="preserve"> </w:t>
      </w:r>
      <w:proofErr w:type="spellStart"/>
      <w:r w:rsidRPr="00F927F4">
        <w:rPr>
          <w:rFonts w:ascii="Aptos" w:hAnsi="Aptos"/>
          <w:color w:val="000000"/>
        </w:rPr>
        <w:t>persone</w:t>
      </w:r>
      <w:proofErr w:type="spellEnd"/>
      <w:r w:rsidRPr="00F927F4">
        <w:rPr>
          <w:rFonts w:ascii="Aptos" w:hAnsi="Aptos"/>
          <w:color w:val="000000"/>
        </w:rPr>
        <w:t xml:space="preserve"> con </w:t>
      </w:r>
      <w:proofErr w:type="spellStart"/>
      <w:r w:rsidRPr="00F927F4">
        <w:rPr>
          <w:rFonts w:ascii="Aptos" w:hAnsi="Aptos"/>
          <w:color w:val="000000"/>
        </w:rPr>
        <w:t>disabilità</w:t>
      </w:r>
      <w:proofErr w:type="spellEnd"/>
    </w:p>
    <w:p w14:paraId="5BD1E39F" w14:textId="77777777" w:rsidR="00F927F4" w:rsidRPr="00F927F4" w:rsidRDefault="00F927F4" w:rsidP="00E54751">
      <w:pPr>
        <w:pStyle w:val="Paragrafoelenco"/>
        <w:widowControl w:val="0"/>
        <w:numPr>
          <w:ilvl w:val="0"/>
          <w:numId w:val="4"/>
        </w:numPr>
        <w:spacing w:after="0" w:line="100" w:lineRule="atLeast"/>
        <w:ind w:left="1701" w:right="-20" w:hanging="283"/>
        <w:rPr>
          <w:rFonts w:ascii="Aptos" w:hAnsi="Aptos"/>
          <w:color w:val="000000"/>
        </w:rPr>
      </w:pPr>
      <w:proofErr w:type="spellStart"/>
      <w:r w:rsidRPr="00F927F4">
        <w:rPr>
          <w:rFonts w:ascii="Aptos" w:hAnsi="Aptos"/>
          <w:color w:val="000000"/>
        </w:rPr>
        <w:t>trasporto</w:t>
      </w:r>
      <w:proofErr w:type="spellEnd"/>
      <w:r w:rsidRPr="00F927F4">
        <w:rPr>
          <w:rFonts w:ascii="Aptos" w:hAnsi="Aptos"/>
          <w:color w:val="000000"/>
        </w:rPr>
        <w:t xml:space="preserve"> </w:t>
      </w:r>
      <w:proofErr w:type="spellStart"/>
      <w:r w:rsidRPr="00F927F4">
        <w:rPr>
          <w:rFonts w:ascii="Aptos" w:hAnsi="Aptos"/>
          <w:color w:val="000000"/>
        </w:rPr>
        <w:t>sociale</w:t>
      </w:r>
      <w:proofErr w:type="spellEnd"/>
    </w:p>
    <w:p w14:paraId="08F8994E" w14:textId="77777777" w:rsidR="00F927F4" w:rsidRPr="00F927F4" w:rsidRDefault="00F927F4" w:rsidP="00E54751">
      <w:pPr>
        <w:pStyle w:val="Paragrafoelenco"/>
        <w:widowControl w:val="0"/>
        <w:numPr>
          <w:ilvl w:val="0"/>
          <w:numId w:val="4"/>
        </w:numPr>
        <w:spacing w:after="0" w:line="100" w:lineRule="atLeast"/>
        <w:ind w:left="1701" w:right="-20" w:hanging="283"/>
        <w:rPr>
          <w:rFonts w:ascii="Aptos" w:hAnsi="Aptos"/>
          <w:color w:val="000000"/>
        </w:rPr>
      </w:pPr>
      <w:proofErr w:type="spellStart"/>
      <w:r w:rsidRPr="00F927F4">
        <w:rPr>
          <w:rFonts w:ascii="Aptos" w:hAnsi="Aptos"/>
          <w:color w:val="000000"/>
        </w:rPr>
        <w:t>malattie</w:t>
      </w:r>
      <w:proofErr w:type="spellEnd"/>
      <w:r w:rsidRPr="00F927F4">
        <w:rPr>
          <w:rFonts w:ascii="Aptos" w:hAnsi="Aptos"/>
          <w:color w:val="000000"/>
        </w:rPr>
        <w:t xml:space="preserve"> degenerative</w:t>
      </w:r>
    </w:p>
    <w:p w14:paraId="4B11FE80" w14:textId="77777777" w:rsidR="00F927F4" w:rsidRPr="00F927F4" w:rsidRDefault="00F927F4" w:rsidP="00E54751">
      <w:pPr>
        <w:pStyle w:val="Paragrafoelenco"/>
        <w:widowControl w:val="0"/>
        <w:numPr>
          <w:ilvl w:val="0"/>
          <w:numId w:val="4"/>
        </w:numPr>
        <w:spacing w:after="0" w:line="100" w:lineRule="atLeast"/>
        <w:ind w:left="1701" w:right="-20" w:hanging="283"/>
        <w:rPr>
          <w:rFonts w:ascii="Aptos" w:hAnsi="Aptos"/>
          <w:color w:val="000000"/>
        </w:rPr>
      </w:pPr>
      <w:proofErr w:type="spellStart"/>
      <w:r w:rsidRPr="00F927F4">
        <w:rPr>
          <w:rFonts w:ascii="Aptos" w:hAnsi="Aptos"/>
          <w:color w:val="000000"/>
        </w:rPr>
        <w:t>dipendenze</w:t>
      </w:r>
      <w:proofErr w:type="spellEnd"/>
      <w:r w:rsidRPr="00F927F4">
        <w:rPr>
          <w:rFonts w:ascii="Aptos" w:hAnsi="Aptos"/>
          <w:color w:val="000000"/>
        </w:rPr>
        <w:t xml:space="preserve"> da video </w:t>
      </w:r>
      <w:proofErr w:type="spellStart"/>
      <w:r w:rsidRPr="00F927F4">
        <w:rPr>
          <w:rFonts w:ascii="Aptos" w:hAnsi="Aptos"/>
          <w:color w:val="000000"/>
        </w:rPr>
        <w:t>giochi</w:t>
      </w:r>
      <w:proofErr w:type="spellEnd"/>
      <w:r w:rsidRPr="00F927F4">
        <w:rPr>
          <w:rFonts w:ascii="Aptos" w:hAnsi="Aptos"/>
          <w:color w:val="000000"/>
        </w:rPr>
        <w:t xml:space="preserve">, </w:t>
      </w:r>
      <w:proofErr w:type="spellStart"/>
      <w:r w:rsidRPr="00F927F4">
        <w:rPr>
          <w:rFonts w:ascii="Aptos" w:hAnsi="Aptos"/>
          <w:color w:val="000000"/>
        </w:rPr>
        <w:t>ecc</w:t>
      </w:r>
      <w:proofErr w:type="spellEnd"/>
      <w:r w:rsidRPr="00F927F4">
        <w:rPr>
          <w:rFonts w:ascii="Aptos" w:hAnsi="Aptos"/>
          <w:color w:val="000000"/>
        </w:rPr>
        <w:t>.</w:t>
      </w:r>
    </w:p>
    <w:p w14:paraId="62BFA73A" w14:textId="017A1A7E" w:rsidR="00F927F4" w:rsidRPr="00F927F4" w:rsidRDefault="00F927F4" w:rsidP="00E54751">
      <w:pPr>
        <w:pStyle w:val="Paragrafoelenco"/>
        <w:widowControl w:val="0"/>
        <w:numPr>
          <w:ilvl w:val="0"/>
          <w:numId w:val="4"/>
        </w:numPr>
        <w:spacing w:after="0" w:line="100" w:lineRule="atLeast"/>
        <w:ind w:left="1701" w:right="-20" w:hanging="283"/>
        <w:rPr>
          <w:rFonts w:ascii="Aptos" w:hAnsi="Aptos"/>
          <w:color w:val="000000"/>
        </w:rPr>
      </w:pPr>
      <w:proofErr w:type="spellStart"/>
      <w:r w:rsidRPr="00F927F4">
        <w:rPr>
          <w:rFonts w:ascii="Aptos" w:hAnsi="Aptos"/>
          <w:color w:val="000000"/>
        </w:rPr>
        <w:t>nuove</w:t>
      </w:r>
      <w:proofErr w:type="spellEnd"/>
      <w:r w:rsidRPr="00F927F4">
        <w:rPr>
          <w:rFonts w:ascii="Aptos" w:hAnsi="Aptos"/>
          <w:color w:val="000000"/>
        </w:rPr>
        <w:t xml:space="preserve"> </w:t>
      </w:r>
      <w:proofErr w:type="spellStart"/>
      <w:r w:rsidRPr="00F927F4">
        <w:rPr>
          <w:rFonts w:ascii="Aptos" w:hAnsi="Aptos"/>
          <w:color w:val="000000"/>
        </w:rPr>
        <w:t>povertà</w:t>
      </w:r>
      <w:proofErr w:type="spellEnd"/>
      <w:r w:rsidRPr="00F927F4">
        <w:rPr>
          <w:rFonts w:ascii="Aptos" w:hAnsi="Aptos"/>
          <w:color w:val="000000"/>
        </w:rPr>
        <w:t xml:space="preserve"> </w:t>
      </w:r>
      <w:proofErr w:type="spellStart"/>
      <w:r w:rsidRPr="00F927F4">
        <w:rPr>
          <w:rFonts w:ascii="Aptos" w:hAnsi="Aptos"/>
          <w:color w:val="000000"/>
        </w:rPr>
        <w:t>sanitarie</w:t>
      </w:r>
      <w:proofErr w:type="spellEnd"/>
      <w:r w:rsidR="00DC5FA7">
        <w:rPr>
          <w:rFonts w:ascii="Aptos" w:hAnsi="Aptos"/>
          <w:color w:val="000000"/>
        </w:rPr>
        <w:t xml:space="preserve">, </w:t>
      </w:r>
      <w:proofErr w:type="spellStart"/>
      <w:r w:rsidR="00DC5FA7">
        <w:rPr>
          <w:rFonts w:ascii="Aptos" w:hAnsi="Aptos"/>
          <w:color w:val="000000"/>
        </w:rPr>
        <w:t>sociali</w:t>
      </w:r>
      <w:proofErr w:type="spellEnd"/>
      <w:r w:rsidR="00DC5FA7">
        <w:rPr>
          <w:rFonts w:ascii="Aptos" w:hAnsi="Aptos"/>
          <w:color w:val="000000"/>
        </w:rPr>
        <w:t xml:space="preserve">, </w:t>
      </w:r>
      <w:proofErr w:type="spellStart"/>
      <w:r w:rsidR="00DC5FA7">
        <w:rPr>
          <w:rFonts w:ascii="Aptos" w:hAnsi="Aptos"/>
          <w:color w:val="000000"/>
        </w:rPr>
        <w:t>abitative</w:t>
      </w:r>
      <w:proofErr w:type="spellEnd"/>
      <w:r w:rsidR="00DC5FA7">
        <w:rPr>
          <w:rFonts w:ascii="Aptos" w:hAnsi="Aptos"/>
          <w:color w:val="000000"/>
        </w:rPr>
        <w:t xml:space="preserve"> ed educative</w:t>
      </w:r>
    </w:p>
    <w:p w14:paraId="3CDB5B25" w14:textId="21FEE579" w:rsidR="00F927F4" w:rsidRDefault="00F927F4" w:rsidP="00E54751">
      <w:pPr>
        <w:pStyle w:val="Paragrafoelenco"/>
        <w:widowControl w:val="0"/>
        <w:numPr>
          <w:ilvl w:val="0"/>
          <w:numId w:val="4"/>
        </w:numPr>
        <w:spacing w:after="0" w:line="100" w:lineRule="atLeast"/>
        <w:ind w:left="1701" w:right="-20" w:hanging="283"/>
        <w:rPr>
          <w:rFonts w:ascii="Aptos" w:hAnsi="Aptos"/>
          <w:color w:val="000000"/>
        </w:rPr>
      </w:pPr>
      <w:r w:rsidRPr="00F927F4">
        <w:rPr>
          <w:rFonts w:ascii="Aptos" w:hAnsi="Aptos"/>
          <w:color w:val="000000"/>
        </w:rPr>
        <w:t>cure palliative</w:t>
      </w:r>
    </w:p>
    <w:p w14:paraId="4AB61FAF" w14:textId="549C6B4D" w:rsidR="00E54751" w:rsidRPr="000D2923" w:rsidRDefault="00E54751" w:rsidP="00E54751">
      <w:pPr>
        <w:pStyle w:val="Paragrafoelenco"/>
        <w:widowControl w:val="0"/>
        <w:numPr>
          <w:ilvl w:val="0"/>
          <w:numId w:val="4"/>
        </w:numPr>
        <w:spacing w:after="0" w:line="100" w:lineRule="atLeast"/>
        <w:ind w:left="1701" w:right="-20" w:hanging="283"/>
        <w:rPr>
          <w:rFonts w:ascii="Aptos" w:hAnsi="Aptos"/>
        </w:rPr>
      </w:pPr>
      <w:r w:rsidRPr="000D2923">
        <w:rPr>
          <w:rFonts w:ascii="Aptos" w:hAnsi="Aptos"/>
        </w:rPr>
        <w:t xml:space="preserve">tutela del </w:t>
      </w:r>
      <w:proofErr w:type="spellStart"/>
      <w:r w:rsidRPr="000D2923">
        <w:rPr>
          <w:rFonts w:ascii="Aptos" w:hAnsi="Aptos"/>
        </w:rPr>
        <w:t>territorio</w:t>
      </w:r>
      <w:proofErr w:type="spellEnd"/>
    </w:p>
    <w:p w14:paraId="73DBCB6F" w14:textId="718D2059" w:rsidR="00F927F4" w:rsidRDefault="00E54751" w:rsidP="002C25DC">
      <w:pPr>
        <w:pStyle w:val="Paragrafoelenco"/>
        <w:widowControl w:val="0"/>
        <w:numPr>
          <w:ilvl w:val="0"/>
          <w:numId w:val="4"/>
        </w:numPr>
        <w:spacing w:after="0" w:line="100" w:lineRule="atLeast"/>
        <w:ind w:left="1701" w:right="-20" w:hanging="283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 xml:space="preserve">tutela </w:t>
      </w:r>
      <w:proofErr w:type="spellStart"/>
      <w:r>
        <w:rPr>
          <w:rFonts w:ascii="Aptos" w:hAnsi="Aptos"/>
          <w:color w:val="000000"/>
        </w:rPr>
        <w:t>degli</w:t>
      </w:r>
      <w:proofErr w:type="spellEnd"/>
      <w:r>
        <w:rPr>
          <w:rFonts w:ascii="Aptos" w:hAnsi="Aptos"/>
          <w:color w:val="000000"/>
        </w:rPr>
        <w:t xml:space="preserve"> </w:t>
      </w:r>
      <w:proofErr w:type="spellStart"/>
      <w:r>
        <w:rPr>
          <w:rFonts w:ascii="Aptos" w:hAnsi="Aptos"/>
          <w:color w:val="000000"/>
        </w:rPr>
        <w:t>animali</w:t>
      </w:r>
      <w:proofErr w:type="spellEnd"/>
    </w:p>
    <w:p w14:paraId="4E1EE17B" w14:textId="2D5B0609" w:rsidR="006D7240" w:rsidRDefault="006D7240" w:rsidP="006D7240">
      <w:pPr>
        <w:widowControl w:val="0"/>
        <w:spacing w:after="0" w:line="100" w:lineRule="atLeast"/>
        <w:ind w:right="-20"/>
        <w:rPr>
          <w:rFonts w:ascii="Aptos" w:hAnsi="Aptos"/>
          <w:color w:val="000000"/>
        </w:rPr>
      </w:pPr>
    </w:p>
    <w:p w14:paraId="18035E90" w14:textId="77777777" w:rsidR="006D7240" w:rsidRPr="006D7240" w:rsidRDefault="006D7240" w:rsidP="006D7240">
      <w:pPr>
        <w:widowControl w:val="0"/>
        <w:spacing w:after="0" w:line="100" w:lineRule="atLeast"/>
        <w:ind w:right="-20"/>
        <w:rPr>
          <w:rFonts w:ascii="Aptos" w:hAnsi="Aptos"/>
          <w:color w:val="000000"/>
        </w:rPr>
      </w:pPr>
    </w:p>
    <w:p w14:paraId="42ED6804" w14:textId="1B21E7F9" w:rsidR="00E54751" w:rsidRDefault="00E54751">
      <w:pPr>
        <w:widowControl w:val="0"/>
        <w:spacing w:after="0" w:line="100" w:lineRule="atLeast"/>
        <w:ind w:left="140" w:right="-20"/>
        <w:rPr>
          <w:lang w:val="it-IT"/>
        </w:rPr>
      </w:pPr>
      <w:r>
        <w:rPr>
          <w:lang w:val="it-IT"/>
        </w:rPr>
        <w:t xml:space="preserve">L’associazione </w:t>
      </w:r>
      <w:r w:rsidR="00DC5FA7">
        <w:rPr>
          <w:lang w:val="it-IT"/>
        </w:rPr>
        <w:t>presenta il progetto per il seguent</w:t>
      </w:r>
      <w:r w:rsidR="00F314DD">
        <w:rPr>
          <w:lang w:val="it-IT"/>
        </w:rPr>
        <w:t>e</w:t>
      </w:r>
      <w:r w:rsidR="00DC5FA7">
        <w:rPr>
          <w:lang w:val="it-IT"/>
        </w:rPr>
        <w:t xml:space="preserve"> importo</w:t>
      </w:r>
      <w:r w:rsidR="00DC1612">
        <w:rPr>
          <w:lang w:val="it-IT"/>
        </w:rPr>
        <w:t xml:space="preserve"> (selezionare una solo opzione)</w:t>
      </w:r>
      <w:r w:rsidR="00DC5FA7">
        <w:rPr>
          <w:lang w:val="it-IT"/>
        </w:rPr>
        <w:t xml:space="preserve">: </w:t>
      </w:r>
    </w:p>
    <w:p w14:paraId="7ECD034F" w14:textId="77777777" w:rsidR="006D7240" w:rsidRDefault="006D7240">
      <w:pPr>
        <w:widowControl w:val="0"/>
        <w:spacing w:after="0" w:line="100" w:lineRule="atLeast"/>
        <w:ind w:left="140" w:right="-20"/>
        <w:rPr>
          <w:lang w:val="it-IT"/>
        </w:rPr>
      </w:pPr>
    </w:p>
    <w:p w14:paraId="6CE845C4" w14:textId="70DC3895" w:rsidR="00E54751" w:rsidRDefault="00DC5FA7" w:rsidP="00DC5FA7">
      <w:pPr>
        <w:widowControl w:val="0"/>
        <w:tabs>
          <w:tab w:val="left" w:pos="728"/>
        </w:tabs>
        <w:spacing w:after="0" w:line="100" w:lineRule="atLeast"/>
        <w:ind w:left="140" w:right="-20"/>
        <w:rPr>
          <w:lang w:val="it-IT"/>
        </w:rPr>
      </w:pPr>
      <w:r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2B528E" wp14:editId="7BF6B75D">
                <wp:simplePos x="0" y="0"/>
                <wp:positionH relativeFrom="column">
                  <wp:posOffset>160020</wp:posOffset>
                </wp:positionH>
                <wp:positionV relativeFrom="paragraph">
                  <wp:posOffset>12700</wp:posOffset>
                </wp:positionV>
                <wp:extent cx="138112" cy="147638"/>
                <wp:effectExtent l="0" t="0" r="14605" b="2413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" cy="1476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17F241" id="Rettangolo 1" o:spid="_x0000_s1026" style="position:absolute;margin-left:12.6pt;margin-top:1pt;width:10.85pt;height:1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" fillcolor="#4472c4 [3204]" strokecolor="#1f3763 [1604]" strokeweight="1pt"/>
            </w:pict>
          </mc:Fallback>
        </mc:AlternateContent>
      </w:r>
      <w:r>
        <w:rPr>
          <w:lang w:val="it-IT"/>
        </w:rPr>
        <w:tab/>
        <w:t xml:space="preserve"> Euro 1.500,00</w:t>
      </w:r>
    </w:p>
    <w:p w14:paraId="4F7838B0" w14:textId="58D9ACF2" w:rsidR="00E54751" w:rsidRDefault="00E54751">
      <w:pPr>
        <w:widowControl w:val="0"/>
        <w:spacing w:after="0" w:line="100" w:lineRule="atLeast"/>
        <w:ind w:left="140" w:right="-20"/>
        <w:rPr>
          <w:lang w:val="it-IT"/>
        </w:rPr>
      </w:pPr>
    </w:p>
    <w:p w14:paraId="61DAAD62" w14:textId="424D95ED" w:rsidR="00DC5FA7" w:rsidRDefault="00DC5FA7" w:rsidP="00DC5FA7">
      <w:pPr>
        <w:widowControl w:val="0"/>
        <w:tabs>
          <w:tab w:val="left" w:pos="728"/>
        </w:tabs>
        <w:spacing w:after="0" w:line="100" w:lineRule="atLeast"/>
        <w:ind w:left="140" w:right="-20"/>
        <w:rPr>
          <w:lang w:val="it-IT"/>
        </w:rPr>
      </w:pPr>
      <w:r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0AF620" wp14:editId="0B503C5E">
                <wp:simplePos x="0" y="0"/>
                <wp:positionH relativeFrom="column">
                  <wp:posOffset>147003</wp:posOffset>
                </wp:positionH>
                <wp:positionV relativeFrom="paragraph">
                  <wp:posOffset>5080</wp:posOffset>
                </wp:positionV>
                <wp:extent cx="137795" cy="142557"/>
                <wp:effectExtent l="0" t="0" r="14605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42557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48AD3E1" id="Rettangolo 2" o:spid="_x0000_s1026" style="position:absolute;margin-left:11.6pt;margin-top:.4pt;width:10.85pt;height:11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" fillcolor="#4472c4" strokecolor="#2f528f" strokeweight="1pt"/>
            </w:pict>
          </mc:Fallback>
        </mc:AlternateContent>
      </w:r>
      <w:r>
        <w:rPr>
          <w:lang w:val="it-IT"/>
        </w:rPr>
        <w:t xml:space="preserve">           Euro 3.000,00</w:t>
      </w:r>
    </w:p>
    <w:p w14:paraId="39AA109B" w14:textId="42DADAAC" w:rsidR="003A261A" w:rsidRDefault="003A261A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6103CD60" w14:textId="69EAD45C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70E1AA41" w14:textId="1C4D81D7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647AE341" w14:textId="596D1FC2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4A684BF0" w14:textId="1E3616B3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1C1182B5" w14:textId="66D01DA3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590DE5C8" w14:textId="05351542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607D3228" w14:textId="3DFA16AD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3E44C523" w14:textId="6F4BA4D5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43FF6668" w14:textId="38087454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37639E79" w14:textId="03C34747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75920E8F" w14:textId="7F4584BF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29029CE2" w14:textId="64494990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6A9813BE" w14:textId="673A5895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44652FEF" w14:textId="78ECBB90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2CE4780D" w14:textId="53DE6490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15C4B9FD" w14:textId="371FD1F0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5AC5B269" w14:textId="6D5A5842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3DF8CE51" w14:textId="0D0FDA76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343C9CF6" w14:textId="145E56C5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02338F66" w14:textId="0F10E8A4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16B991FB" w14:textId="68220FB7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7DC1CEE5" w14:textId="0F2B2B38" w:rsidR="006D7240" w:rsidRDefault="006D7240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tbl>
      <w:tblPr>
        <w:tblW w:w="0" w:type="auto"/>
        <w:tblInd w:w="110" w:type="dxa"/>
        <w:tblLayout w:type="fixed"/>
        <w:tblLook w:val="0000" w:firstRow="0" w:lastRow="0" w:firstColumn="0" w:lastColumn="0" w:noHBand="0" w:noVBand="0"/>
      </w:tblPr>
      <w:tblGrid>
        <w:gridCol w:w="5640"/>
        <w:gridCol w:w="4759"/>
      </w:tblGrid>
      <w:tr w:rsidR="003A261A" w14:paraId="004DC06F" w14:textId="77777777" w:rsidTr="006A33E1">
        <w:trPr>
          <w:trHeight w:val="1443"/>
        </w:trPr>
        <w:tc>
          <w:tcPr>
            <w:tcW w:w="5640" w:type="dxa"/>
            <w:shd w:val="clear" w:color="auto" w:fill="FFFFFF"/>
          </w:tcPr>
          <w:p w14:paraId="521FBC96" w14:textId="5272D108" w:rsidR="003A261A" w:rsidRDefault="006D7240" w:rsidP="006A33E1">
            <w:pPr>
              <w:widowControl w:val="0"/>
              <w:spacing w:before="31" w:after="0" w:line="100" w:lineRule="atLeast"/>
              <w:ind w:right="-20"/>
            </w:pPr>
            <w:r>
              <w:rPr>
                <w:noProof/>
              </w:rPr>
              <w:drawing>
                <wp:inline distT="0" distB="0" distL="0" distR="0" wp14:anchorId="19C9EFA2" wp14:editId="72FAD784">
                  <wp:extent cx="1958109" cy="2167130"/>
                  <wp:effectExtent l="0" t="0" r="4445" b="5080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sserc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5923" cy="2297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92AA60" w14:textId="74EDF6D5" w:rsidR="003A261A" w:rsidRDefault="003A261A" w:rsidP="006A33E1">
            <w:pPr>
              <w:widowControl w:val="0"/>
              <w:spacing w:before="31" w:after="0" w:line="100" w:lineRule="atLeast"/>
              <w:ind w:right="-20"/>
            </w:pPr>
          </w:p>
        </w:tc>
        <w:tc>
          <w:tcPr>
            <w:tcW w:w="4759" w:type="dxa"/>
            <w:shd w:val="clear" w:color="auto" w:fill="FFFFFF"/>
          </w:tcPr>
          <w:p w14:paraId="639EDD38" w14:textId="77777777" w:rsidR="003A261A" w:rsidRDefault="003A261A" w:rsidP="006A33E1">
            <w:pPr>
              <w:widowControl w:val="0"/>
              <w:spacing w:before="31" w:after="0" w:line="100" w:lineRule="atLeast"/>
              <w:ind w:right="-20"/>
              <w:jc w:val="right"/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</w:pPr>
          </w:p>
          <w:p w14:paraId="60999DF6" w14:textId="031C52ED" w:rsidR="003A261A" w:rsidRDefault="003A261A" w:rsidP="006A33E1">
            <w:pPr>
              <w:widowControl w:val="0"/>
              <w:spacing w:before="31" w:after="0" w:line="100" w:lineRule="atLeast"/>
              <w:ind w:left="-398" w:right="-20"/>
              <w:jc w:val="right"/>
            </w:pPr>
            <w:r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  <w:t xml:space="preserve">Scheda </w:t>
            </w:r>
            <w:r w:rsidR="00F314DD"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  <w:t>progetto</w:t>
            </w:r>
            <w:r>
              <w:rPr>
                <w:rFonts w:ascii="Arial Narrow" w:hAnsi="Arial Narrow"/>
                <w:b/>
                <w:bCs/>
                <w:color w:val="231F20"/>
                <w:sz w:val="32"/>
                <w:szCs w:val="32"/>
                <w:lang w:val="it-IT"/>
              </w:rPr>
              <w:t xml:space="preserve"> </w:t>
            </w:r>
          </w:p>
        </w:tc>
      </w:tr>
    </w:tbl>
    <w:p w14:paraId="13AAD7F1" w14:textId="77777777" w:rsidR="003A261A" w:rsidRDefault="003A261A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3565BD73" w14:textId="77777777" w:rsidR="003A261A" w:rsidRDefault="003A261A" w:rsidP="003A261A">
      <w:pPr>
        <w:widowControl w:val="0"/>
        <w:spacing w:after="0" w:line="100" w:lineRule="atLeast"/>
        <w:ind w:left="140" w:right="-20"/>
        <w:jc w:val="center"/>
        <w:rPr>
          <w:lang w:val="it-IT"/>
        </w:rPr>
      </w:pPr>
    </w:p>
    <w:p w14:paraId="56B75511" w14:textId="79225B5C" w:rsidR="00E54751" w:rsidRDefault="003A261A">
      <w:pPr>
        <w:widowControl w:val="0"/>
        <w:spacing w:after="0" w:line="100" w:lineRule="atLeast"/>
        <w:ind w:left="140" w:right="-20"/>
        <w:rPr>
          <w:lang w:val="it-IT"/>
        </w:rPr>
      </w:pPr>
      <w:r>
        <w:rPr>
          <w:lang w:val="it-IT"/>
        </w:rPr>
        <w:t xml:space="preserve">Durata </w:t>
      </w:r>
      <w:r w:rsidR="00F314DD">
        <w:rPr>
          <w:lang w:val="it-IT"/>
        </w:rPr>
        <w:t xml:space="preserve">prevista </w:t>
      </w:r>
      <w:r w:rsidR="006003BB">
        <w:rPr>
          <w:lang w:val="it-IT"/>
        </w:rPr>
        <w:t>(I progetti dovranno essere conclusi entro il 31/10/2026 e rendicontati entro il 30/11/2026)</w:t>
      </w:r>
    </w:p>
    <w:p w14:paraId="287BE327" w14:textId="33C60F15" w:rsidR="003A261A" w:rsidRDefault="003A261A">
      <w:pPr>
        <w:widowControl w:val="0"/>
        <w:spacing w:after="0" w:line="100" w:lineRule="atLeast"/>
        <w:ind w:left="140" w:right="-20"/>
        <w:rPr>
          <w:lang w:val="it-IT"/>
        </w:rPr>
      </w:pPr>
    </w:p>
    <w:p w14:paraId="365FED24" w14:textId="1CD7FE44" w:rsidR="00E54751" w:rsidRPr="00F314DD" w:rsidRDefault="00F314DD" w:rsidP="00E54751">
      <w:pPr>
        <w:widowControl w:val="0"/>
        <w:spacing w:after="0" w:line="100" w:lineRule="atLeast"/>
        <w:ind w:right="-20"/>
        <w:rPr>
          <w:b/>
          <w:lang w:val="it-IT"/>
        </w:rPr>
      </w:pPr>
      <w:r>
        <w:rPr>
          <w:lang w:val="it-IT"/>
        </w:rPr>
        <w:t xml:space="preserve">  </w:t>
      </w:r>
      <w:r w:rsidRPr="00F314DD">
        <w:rPr>
          <w:b/>
          <w:color w:val="FF0000"/>
          <w:lang w:val="it-IT"/>
        </w:rPr>
        <w:t>Attenzione!</w:t>
      </w:r>
    </w:p>
    <w:p w14:paraId="17C609CF" w14:textId="29BBBCED" w:rsidR="00F927F4" w:rsidRPr="0094583E" w:rsidRDefault="0094583E" w:rsidP="0094583E">
      <w:pPr>
        <w:widowControl w:val="0"/>
        <w:spacing w:after="0" w:line="100" w:lineRule="atLeast"/>
        <w:ind w:left="140" w:right="-20"/>
        <w:jc w:val="both"/>
        <w:rPr>
          <w:b/>
          <w:lang w:val="it-IT"/>
        </w:rPr>
      </w:pPr>
      <w:r>
        <w:rPr>
          <w:lang w:val="it-IT"/>
        </w:rPr>
        <w:t xml:space="preserve">Non sono ammessi rimborsi a volontari a qualsiasi titolo. Per quanto riguarda l’affidamento di incarichi a terzi (liberi professionisti, </w:t>
      </w:r>
      <w:r w:rsidRPr="0094583E">
        <w:rPr>
          <w:lang w:val="it-IT"/>
        </w:rPr>
        <w:t xml:space="preserve">liberi professionisti, studi associati, personale che svolge prestazione occasionale, società, cooperative, ...): è ammesso esclusivamente per attività che richiedano l’apporto di competenze specialistiche delle quali l’Associazione proponente non è in possesso (docenza, conduzione laboratorio teatrale, …). Non si considerano “affidamento di incarichi a terzi” le prestazioni, le forniture e i servizi aventi carattere esecutivo o accessorio (per es.: stampa di materiali, …). </w:t>
      </w:r>
      <w:r>
        <w:rPr>
          <w:lang w:val="it-IT"/>
        </w:rPr>
        <w:t xml:space="preserve">In fase di formulazione del piano economico saranno date maggiori indicazioni rispetto alle spese ammissibili e non ammissibili. </w:t>
      </w:r>
      <w:r w:rsidRPr="0094583E">
        <w:rPr>
          <w:b/>
          <w:lang w:val="it-IT"/>
        </w:rPr>
        <w:t xml:space="preserve">Non </w:t>
      </w:r>
      <w:r w:rsidR="00F314DD">
        <w:rPr>
          <w:b/>
          <w:lang w:val="it-IT"/>
        </w:rPr>
        <w:t>è</w:t>
      </w:r>
      <w:r w:rsidRPr="0094583E">
        <w:rPr>
          <w:b/>
          <w:lang w:val="it-IT"/>
        </w:rPr>
        <w:t xml:space="preserve"> richiesto un co-finanziamento da parte dell’associazione.</w:t>
      </w:r>
    </w:p>
    <w:p w14:paraId="620004D3" w14:textId="73513F53" w:rsidR="005F7268" w:rsidRDefault="00930183">
      <w:pPr>
        <w:widowControl w:val="0"/>
        <w:tabs>
          <w:tab w:val="left" w:pos="4460"/>
        </w:tabs>
        <w:spacing w:after="0" w:line="100" w:lineRule="atLeast"/>
        <w:ind w:left="140" w:right="-20"/>
        <w:rPr>
          <w:color w:val="000000"/>
          <w:sz w:val="20"/>
          <w:szCs w:val="20"/>
          <w:lang w:val="it-IT"/>
        </w:rPr>
      </w:pPr>
      <w:r>
        <w:rPr>
          <w:rFonts w:ascii="Arial Narrow" w:hAnsi="Arial Narrow"/>
          <w:color w:val="231F20"/>
          <w:sz w:val="20"/>
          <w:szCs w:val="18"/>
          <w:lang w:val="it-IT"/>
        </w:rPr>
        <w:tab/>
      </w:r>
      <w:r>
        <w:rPr>
          <w:rFonts w:ascii="Arial Narrow" w:hAnsi="Arial Narrow"/>
          <w:color w:val="231F20"/>
          <w:sz w:val="20"/>
          <w:szCs w:val="18"/>
          <w:lang w:val="it-IT"/>
        </w:rPr>
        <w:tab/>
      </w:r>
    </w:p>
    <w:p w14:paraId="3B0DAF64" w14:textId="027F6217" w:rsidR="005F7268" w:rsidRDefault="00930183">
      <w:pPr>
        <w:widowControl w:val="0"/>
        <w:tabs>
          <w:tab w:val="left" w:pos="4460"/>
        </w:tabs>
        <w:spacing w:after="0" w:line="100" w:lineRule="atLeast"/>
        <w:ind w:left="140" w:right="-20"/>
        <w:rPr>
          <w:rFonts w:ascii="Arial Narrow" w:hAnsi="Arial Narrow"/>
          <w:color w:val="231F20"/>
          <w:sz w:val="20"/>
          <w:szCs w:val="18"/>
          <w:lang w:val="it-IT"/>
        </w:rPr>
      </w:pPr>
      <w:r>
        <w:rPr>
          <w:rFonts w:ascii="Arial Narrow" w:hAnsi="Arial Narrow"/>
          <w:color w:val="231F20"/>
          <w:sz w:val="20"/>
          <w:szCs w:val="18"/>
          <w:lang w:val="it-IT"/>
        </w:rPr>
        <w:t xml:space="preserve">Territorio </w:t>
      </w:r>
      <w:r w:rsidR="00F927F4">
        <w:rPr>
          <w:rFonts w:ascii="Arial Narrow" w:hAnsi="Arial Narrow"/>
          <w:color w:val="231F20"/>
          <w:sz w:val="20"/>
          <w:szCs w:val="18"/>
          <w:lang w:val="it-IT"/>
        </w:rPr>
        <w:t>da coinvolgere</w:t>
      </w:r>
    </w:p>
    <w:p w14:paraId="170E559D" w14:textId="31827A69" w:rsidR="005F7268" w:rsidRDefault="005F7268">
      <w:pPr>
        <w:widowControl w:val="0"/>
        <w:tabs>
          <w:tab w:val="left" w:pos="4460"/>
        </w:tabs>
        <w:spacing w:after="0" w:line="100" w:lineRule="atLeast"/>
        <w:ind w:left="140" w:right="-20"/>
        <w:rPr>
          <w:rFonts w:ascii="Arial Narrow" w:hAnsi="Arial Narrow"/>
          <w:color w:val="231F20"/>
          <w:sz w:val="20"/>
          <w:szCs w:val="18"/>
          <w:lang w:val="it-IT"/>
        </w:rPr>
      </w:pPr>
      <w:bookmarkStart w:id="0" w:name="_GoBack"/>
      <w:bookmarkEnd w:id="0"/>
    </w:p>
    <w:p w14:paraId="1BF72A0D" w14:textId="781E97B4" w:rsidR="005F7268" w:rsidRDefault="002F24A8" w:rsidP="002F24A8">
      <w:pPr>
        <w:widowControl w:val="0"/>
        <w:tabs>
          <w:tab w:val="left" w:pos="4460"/>
        </w:tabs>
        <w:spacing w:after="0" w:line="100" w:lineRule="atLeast"/>
        <w:ind w:left="140" w:right="-20" w:firstLine="3"/>
        <w:rPr>
          <w:rFonts w:ascii="Arial Narrow" w:hAnsi="Arial Narrow"/>
          <w:b/>
          <w:bCs/>
          <w:color w:val="231F20"/>
          <w:sz w:val="24"/>
          <w:szCs w:val="24"/>
          <w:lang w:val="it-IT"/>
        </w:rPr>
      </w:pPr>
      <w:r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FCF3E2" wp14:editId="4CFE1108">
                <wp:simplePos x="0" y="0"/>
                <wp:positionH relativeFrom="column">
                  <wp:posOffset>4077855</wp:posOffset>
                </wp:positionH>
                <wp:positionV relativeFrom="paragraph">
                  <wp:posOffset>21936</wp:posOffset>
                </wp:positionV>
                <wp:extent cx="138112" cy="147638"/>
                <wp:effectExtent l="0" t="0" r="14605" b="2413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" cy="1476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AC0742" id="Rettangolo 7" o:spid="_x0000_s1026" style="position:absolute;margin-left:321.1pt;margin-top:1.75pt;width:10.85pt;height:11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" fillcolor="#4472c4 [3204]" strokecolor="#1f3763 [1604]" strokeweight="1pt"/>
            </w:pict>
          </mc:Fallback>
        </mc:AlternateContent>
      </w:r>
      <w:r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09E6E6" wp14:editId="38796AF1">
                <wp:simplePos x="0" y="0"/>
                <wp:positionH relativeFrom="column">
                  <wp:posOffset>1801495</wp:posOffset>
                </wp:positionH>
                <wp:positionV relativeFrom="paragraph">
                  <wp:posOffset>19051</wp:posOffset>
                </wp:positionV>
                <wp:extent cx="138112" cy="147638"/>
                <wp:effectExtent l="0" t="0" r="14605" b="2413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" cy="1476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9F5DA5" id="Rettangolo 6" o:spid="_x0000_s1026" style="position:absolute;margin-left:141.85pt;margin-top:1.5pt;width:10.85pt;height:11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" fillcolor="#4472c4 [3204]" strokecolor="#1f3763 [1604]" strokeweight="1pt"/>
            </w:pict>
          </mc:Fallback>
        </mc:AlternateContent>
      </w:r>
      <w:r w:rsidR="000D2923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111E47" wp14:editId="4227D27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38112" cy="147638"/>
                <wp:effectExtent l="0" t="0" r="14605" b="2413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" cy="1476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CA0A50" id="Rettangolo 4" o:spid="_x0000_s1026" style="position:absolute;margin-left:0;margin-top:0;width:10.85pt;height:11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" fillcolor="#4472c4 [3204]" strokecolor="#1f3763 [1604]" strokeweight="1pt"/>
            </w:pict>
          </mc:Fallback>
        </mc:AlternateContent>
      </w:r>
      <w:r>
        <w:rPr>
          <w:rFonts w:ascii="Arial Narrow" w:hAnsi="Arial Narrow"/>
          <w:color w:val="231F20"/>
          <w:sz w:val="24"/>
          <w:szCs w:val="24"/>
          <w:lang w:val="it-IT"/>
        </w:rPr>
        <w:t xml:space="preserve">    </w:t>
      </w:r>
      <w:r w:rsidR="00930183">
        <w:rPr>
          <w:rFonts w:ascii="Arial Narrow" w:hAnsi="Arial Narrow"/>
          <w:color w:val="231F20"/>
          <w:sz w:val="24"/>
          <w:szCs w:val="24"/>
          <w:lang w:val="it-IT"/>
        </w:rPr>
        <w:t xml:space="preserve">Intera Provincia di Vicenza      </w:t>
      </w:r>
      <w:proofErr w:type="gramStart"/>
      <w:r w:rsidR="00930183">
        <w:rPr>
          <w:rFonts w:ascii="Arial Narrow" w:hAnsi="Arial Narrow"/>
          <w:color w:val="231F20"/>
          <w:sz w:val="24"/>
          <w:szCs w:val="24"/>
          <w:lang w:val="it-IT"/>
        </w:rPr>
        <w:t xml:space="preserve"> </w:t>
      </w:r>
      <w:r>
        <w:rPr>
          <w:rFonts w:ascii="Arial Narrow" w:hAnsi="Arial Narrow"/>
          <w:color w:val="231F20"/>
          <w:sz w:val="24"/>
          <w:szCs w:val="24"/>
          <w:lang w:val="it-IT"/>
        </w:rPr>
        <w:t xml:space="preserve"> </w:t>
      </w:r>
      <w:r w:rsidR="00930183">
        <w:rPr>
          <w:rFonts w:ascii="Arial Narrow" w:hAnsi="Arial Narrow"/>
          <w:color w:val="231F20"/>
          <w:sz w:val="24"/>
          <w:szCs w:val="24"/>
          <w:lang w:val="it-IT"/>
        </w:rPr>
        <w:t>Comuni</w:t>
      </w:r>
      <w:proofErr w:type="gramEnd"/>
      <w:r w:rsidR="00930183">
        <w:rPr>
          <w:rFonts w:ascii="Arial Narrow" w:hAnsi="Arial Narrow"/>
          <w:color w:val="231F20"/>
          <w:sz w:val="24"/>
          <w:szCs w:val="24"/>
          <w:lang w:val="it-IT"/>
        </w:rPr>
        <w:t xml:space="preserve"> (elencare _____________)   </w:t>
      </w:r>
      <w:r>
        <w:rPr>
          <w:rFonts w:ascii="Arial Narrow" w:hAnsi="Arial Narrow"/>
          <w:color w:val="231F20"/>
          <w:sz w:val="24"/>
          <w:szCs w:val="24"/>
          <w:lang w:val="it-IT"/>
        </w:rPr>
        <w:t xml:space="preserve">  </w:t>
      </w:r>
      <w:r w:rsidR="00930183">
        <w:rPr>
          <w:rFonts w:ascii="Arial Narrow" w:hAnsi="Arial Narrow"/>
          <w:color w:val="231F20"/>
          <w:sz w:val="24"/>
          <w:szCs w:val="24"/>
          <w:lang w:val="it-IT"/>
        </w:rPr>
        <w:t></w:t>
      </w:r>
      <w:r>
        <w:rPr>
          <w:rFonts w:ascii="Arial Narrow" w:hAnsi="Arial Narrow"/>
          <w:color w:val="231F20"/>
          <w:sz w:val="24"/>
          <w:szCs w:val="24"/>
          <w:lang w:val="it-IT"/>
        </w:rPr>
        <w:t xml:space="preserve">   </w:t>
      </w:r>
      <w:r w:rsidR="00930183">
        <w:rPr>
          <w:rFonts w:ascii="Arial Narrow" w:hAnsi="Arial Narrow"/>
          <w:color w:val="231F20"/>
          <w:sz w:val="24"/>
          <w:szCs w:val="24"/>
          <w:lang w:val="it-IT"/>
        </w:rPr>
        <w:t xml:space="preserve"> Altro (specificare) _____________________</w:t>
      </w:r>
    </w:p>
    <w:p w14:paraId="7414E92B" w14:textId="3550891C" w:rsidR="005F7268" w:rsidRDefault="005F7268">
      <w:pPr>
        <w:widowControl w:val="0"/>
        <w:spacing w:before="40" w:after="0" w:line="100" w:lineRule="atLeast"/>
        <w:ind w:left="143"/>
        <w:rPr>
          <w:rFonts w:ascii="Arial Narrow" w:hAnsi="Arial Narrow"/>
          <w:b/>
          <w:bCs/>
          <w:color w:val="231F20"/>
          <w:sz w:val="24"/>
          <w:szCs w:val="24"/>
          <w:lang w:val="it-IT"/>
        </w:rPr>
      </w:pPr>
    </w:p>
    <w:p w14:paraId="7DFD15F6" w14:textId="3B61223C" w:rsidR="005F7268" w:rsidRDefault="00930183">
      <w:pPr>
        <w:widowControl w:val="0"/>
        <w:spacing w:before="40" w:after="0" w:line="100" w:lineRule="atLeast"/>
        <w:ind w:left="143"/>
        <w:rPr>
          <w:rFonts w:ascii="Arial Narrow" w:hAnsi="Arial Narrow" w:cs="Arial Narrow"/>
          <w:w w:val="94"/>
          <w:sz w:val="10"/>
          <w:szCs w:val="10"/>
        </w:rPr>
      </w:pP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 xml:space="preserve">Sintesi </w:t>
      </w:r>
      <w:r w:rsidR="00F314DD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del progetto</w:t>
      </w:r>
      <w:r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 xml:space="preserve"> (max 1000 caratteri)</w:t>
      </w:r>
    </w:p>
    <w:p w14:paraId="71408323" w14:textId="77777777" w:rsidR="005F7268" w:rsidRDefault="005F7268">
      <w:pPr>
        <w:pStyle w:val="intestazionetabellaCSV"/>
        <w:ind w:left="143" w:right="0"/>
        <w:rPr>
          <w:rFonts w:ascii="Arial Narrow" w:hAnsi="Arial Narrow" w:cs="Arial Narrow"/>
          <w:w w:val="94"/>
          <w:sz w:val="10"/>
          <w:szCs w:val="10"/>
        </w:rPr>
      </w:pPr>
    </w:p>
    <w:p w14:paraId="52F3D0D2" w14:textId="51BC9EB2" w:rsidR="005F7268" w:rsidRDefault="00930183">
      <w:pPr>
        <w:tabs>
          <w:tab w:val="left" w:pos="142"/>
        </w:tabs>
        <w:spacing w:after="0" w:line="288" w:lineRule="auto"/>
        <w:ind w:left="143"/>
        <w:rPr>
          <w:sz w:val="10"/>
          <w:szCs w:val="10"/>
          <w:lang w:val="it-IT"/>
        </w:rPr>
      </w:pPr>
      <w:r>
        <w:rPr>
          <w:rFonts w:ascii="Arial Narrow" w:hAnsi="Arial Narrow"/>
          <w:i/>
          <w:sz w:val="20"/>
          <w:szCs w:val="20"/>
          <w:lang w:val="it-IT"/>
        </w:rPr>
        <w:t xml:space="preserve">Fornite una descrizione sintetica </w:t>
      </w:r>
      <w:r w:rsidR="00F314DD">
        <w:rPr>
          <w:rFonts w:ascii="Arial Narrow" w:hAnsi="Arial Narrow"/>
          <w:i/>
          <w:sz w:val="20"/>
          <w:szCs w:val="20"/>
          <w:lang w:val="it-IT"/>
        </w:rPr>
        <w:t>del progetto</w:t>
      </w:r>
      <w:r>
        <w:rPr>
          <w:rFonts w:ascii="Arial Narrow" w:hAnsi="Arial Narrow"/>
          <w:i/>
          <w:sz w:val="20"/>
          <w:szCs w:val="20"/>
          <w:lang w:val="it-IT"/>
        </w:rPr>
        <w:t xml:space="preserve"> </w:t>
      </w:r>
    </w:p>
    <w:tbl>
      <w:tblPr>
        <w:tblW w:w="0" w:type="auto"/>
        <w:tblInd w:w="143" w:type="dxa"/>
        <w:tblLayout w:type="fixed"/>
        <w:tblLook w:val="0000" w:firstRow="0" w:lastRow="0" w:firstColumn="0" w:lastColumn="0" w:noHBand="0" w:noVBand="0"/>
      </w:tblPr>
      <w:tblGrid>
        <w:gridCol w:w="10531"/>
      </w:tblGrid>
      <w:tr w:rsidR="005F7268" w14:paraId="62D9C0B0" w14:textId="77777777">
        <w:trPr>
          <w:trHeight w:val="4068"/>
        </w:trPr>
        <w:tc>
          <w:tcPr>
            <w:tcW w:w="10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F2E9" w14:textId="77777777" w:rsidR="005F7268" w:rsidRDefault="005F7268">
            <w:pPr>
              <w:tabs>
                <w:tab w:val="left" w:pos="142"/>
              </w:tabs>
              <w:spacing w:after="0" w:line="288" w:lineRule="auto"/>
              <w:rPr>
                <w:sz w:val="10"/>
                <w:szCs w:val="10"/>
                <w:lang w:val="it-IT"/>
              </w:rPr>
            </w:pPr>
          </w:p>
        </w:tc>
      </w:tr>
    </w:tbl>
    <w:p w14:paraId="56C21D71" w14:textId="77777777" w:rsidR="005F7268" w:rsidRDefault="005F7268">
      <w:pPr>
        <w:tabs>
          <w:tab w:val="left" w:pos="142"/>
        </w:tabs>
        <w:spacing w:after="0" w:line="288" w:lineRule="auto"/>
        <w:ind w:left="143"/>
        <w:rPr>
          <w:sz w:val="10"/>
          <w:szCs w:val="10"/>
          <w:lang w:val="it-IT"/>
        </w:rPr>
      </w:pPr>
    </w:p>
    <w:p w14:paraId="6FF05B67" w14:textId="77777777" w:rsidR="005F7268" w:rsidRDefault="005F7268">
      <w:pPr>
        <w:tabs>
          <w:tab w:val="left" w:pos="142"/>
        </w:tabs>
        <w:spacing w:after="0" w:line="288" w:lineRule="auto"/>
        <w:ind w:left="143"/>
        <w:rPr>
          <w:sz w:val="10"/>
          <w:szCs w:val="10"/>
          <w:lang w:val="it-IT"/>
        </w:rPr>
      </w:pPr>
    </w:p>
    <w:p w14:paraId="0B6D0A37" w14:textId="77777777" w:rsidR="002C25DC" w:rsidRDefault="002C25DC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7C7061D2" w14:textId="77777777" w:rsidR="002C25DC" w:rsidRDefault="002C25DC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1C38D3D2" w14:textId="77777777" w:rsidR="002C25DC" w:rsidRDefault="002C25DC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72EF7913" w14:textId="7E65A35B" w:rsidR="005F7268" w:rsidRDefault="00930183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w w:val="94"/>
          <w:sz w:val="10"/>
          <w:szCs w:val="10"/>
        </w:rPr>
      </w:pPr>
      <w:r>
        <w:rPr>
          <w:rFonts w:ascii="Arial Narrow" w:hAnsi="Arial Narrow" w:cs="Arial Narrow"/>
          <w:b/>
          <w:sz w:val="24"/>
          <w:szCs w:val="24"/>
          <w:lang w:val="it-IT"/>
        </w:rPr>
        <w:t xml:space="preserve">Motivazione </w:t>
      </w:r>
      <w:r w:rsidR="00F927F4">
        <w:rPr>
          <w:rFonts w:ascii="Arial Narrow" w:hAnsi="Arial Narrow" w:cs="Arial Narrow"/>
          <w:b/>
          <w:sz w:val="24"/>
          <w:szCs w:val="24"/>
          <w:lang w:val="it-IT"/>
        </w:rPr>
        <w:t xml:space="preserve">dell’idea progettuale </w:t>
      </w:r>
      <w:r>
        <w:rPr>
          <w:rFonts w:ascii="Arial Narrow" w:hAnsi="Arial Narrow" w:cs="Arial Narrow"/>
          <w:b/>
          <w:sz w:val="24"/>
          <w:szCs w:val="24"/>
          <w:lang w:val="it-IT"/>
        </w:rPr>
        <w:t>(max 1500 caratteri)</w:t>
      </w:r>
    </w:p>
    <w:p w14:paraId="6804B514" w14:textId="77777777" w:rsidR="005F7268" w:rsidRDefault="005F7268">
      <w:pPr>
        <w:pStyle w:val="intestazionetabellaCSV"/>
        <w:ind w:left="131" w:right="0"/>
        <w:rPr>
          <w:rFonts w:ascii="Arial Narrow" w:hAnsi="Arial Narrow" w:cs="Arial Narrow"/>
          <w:w w:val="94"/>
          <w:sz w:val="10"/>
          <w:szCs w:val="10"/>
        </w:rPr>
      </w:pPr>
    </w:p>
    <w:p w14:paraId="17A39EC1" w14:textId="77777777" w:rsidR="005F7268" w:rsidRDefault="00930183">
      <w:pPr>
        <w:tabs>
          <w:tab w:val="left" w:pos="142"/>
        </w:tabs>
        <w:spacing w:after="0" w:line="288" w:lineRule="auto"/>
        <w:ind w:left="131"/>
        <w:rPr>
          <w:rFonts w:ascii="Arial Narrow" w:hAnsi="Arial Narrow"/>
          <w:color w:val="000000"/>
          <w:sz w:val="20"/>
          <w:szCs w:val="20"/>
          <w:lang w:val="it-IT"/>
        </w:rPr>
      </w:pPr>
      <w:r>
        <w:rPr>
          <w:rFonts w:ascii="Arial Narrow" w:hAnsi="Arial Narrow"/>
          <w:i/>
          <w:sz w:val="20"/>
          <w:szCs w:val="20"/>
          <w:lang w:val="it-IT"/>
        </w:rPr>
        <w:t>Spiegare brevemente la motivazione alla base del progetto, descrivendo i bisogni rilevati a cui si intende dare una risposta.</w:t>
      </w:r>
    </w:p>
    <w:p w14:paraId="7B0E0775" w14:textId="77777777" w:rsidR="005F7268" w:rsidRDefault="00930183">
      <w:pPr>
        <w:tabs>
          <w:tab w:val="left" w:pos="142"/>
        </w:tabs>
        <w:spacing w:after="0" w:line="288" w:lineRule="auto"/>
        <w:rPr>
          <w:rFonts w:ascii="Arial Narrow" w:hAnsi="Arial Narrow"/>
          <w:color w:val="000000"/>
          <w:sz w:val="20"/>
          <w:szCs w:val="20"/>
          <w:lang w:val="it-IT"/>
        </w:rPr>
      </w:pPr>
      <w:r>
        <w:rPr>
          <w:rFonts w:ascii="Arial Narrow" w:hAnsi="Arial Narrow"/>
          <w:color w:val="000000"/>
          <w:sz w:val="20"/>
          <w:szCs w:val="20"/>
          <w:lang w:val="it-IT"/>
        </w:rPr>
        <w:t xml:space="preserve">   </w:t>
      </w: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10493"/>
      </w:tblGrid>
      <w:tr w:rsidR="005F7268" w14:paraId="3180C2C6" w14:textId="77777777">
        <w:trPr>
          <w:trHeight w:val="3175"/>
        </w:trPr>
        <w:tc>
          <w:tcPr>
            <w:tcW w:w="10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204B" w14:textId="77777777" w:rsidR="005F7268" w:rsidRDefault="005F7268">
            <w:pPr>
              <w:widowControl w:val="0"/>
              <w:spacing w:after="0" w:line="200" w:lineRule="exact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</w:p>
        </w:tc>
      </w:tr>
    </w:tbl>
    <w:p w14:paraId="33BD047E" w14:textId="77777777" w:rsidR="005F7268" w:rsidRDefault="005F7268">
      <w:pPr>
        <w:widowControl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75621216" w14:textId="53838DBC" w:rsidR="005F7268" w:rsidRDefault="00930183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w w:val="94"/>
          <w:sz w:val="10"/>
          <w:szCs w:val="10"/>
        </w:rPr>
      </w:pPr>
      <w:r>
        <w:rPr>
          <w:rFonts w:ascii="Arial Narrow" w:hAnsi="Arial Narrow" w:cs="Arial Narrow"/>
          <w:b/>
          <w:sz w:val="24"/>
          <w:szCs w:val="24"/>
          <w:lang w:val="it-IT"/>
        </w:rPr>
        <w:t xml:space="preserve">Obiettivi </w:t>
      </w:r>
      <w:r w:rsidR="00F314DD">
        <w:rPr>
          <w:rFonts w:ascii="Arial Narrow" w:hAnsi="Arial Narrow" w:cs="Arial Narrow"/>
          <w:b/>
          <w:sz w:val="24"/>
          <w:szCs w:val="24"/>
          <w:lang w:val="it-IT"/>
        </w:rPr>
        <w:t>del progetto</w:t>
      </w:r>
      <w:r>
        <w:rPr>
          <w:rFonts w:ascii="Arial Narrow" w:hAnsi="Arial Narrow" w:cs="Arial Narrow"/>
          <w:b/>
          <w:sz w:val="24"/>
          <w:szCs w:val="24"/>
          <w:lang w:val="it-IT"/>
        </w:rPr>
        <w:t xml:space="preserve"> (max 1000 caratteri)</w:t>
      </w:r>
    </w:p>
    <w:p w14:paraId="4E5CDEA9" w14:textId="77777777" w:rsidR="005F7268" w:rsidRDefault="005F7268">
      <w:pPr>
        <w:pStyle w:val="intestazionetabellaCSV"/>
        <w:ind w:left="131" w:right="0"/>
        <w:rPr>
          <w:rFonts w:ascii="Arial Narrow" w:hAnsi="Arial Narrow" w:cs="Arial Narrow"/>
          <w:w w:val="94"/>
          <w:sz w:val="10"/>
          <w:szCs w:val="10"/>
        </w:rPr>
      </w:pPr>
    </w:p>
    <w:p w14:paraId="5BD6DF39" w14:textId="77777777" w:rsidR="005F7268" w:rsidRDefault="00930183">
      <w:pPr>
        <w:tabs>
          <w:tab w:val="left" w:pos="142"/>
        </w:tabs>
        <w:spacing w:after="0" w:line="288" w:lineRule="auto"/>
        <w:ind w:left="131"/>
        <w:rPr>
          <w:sz w:val="10"/>
          <w:szCs w:val="10"/>
          <w:lang w:val="it-IT"/>
        </w:rPr>
      </w:pPr>
      <w:r>
        <w:rPr>
          <w:rFonts w:ascii="Arial Narrow" w:hAnsi="Arial Narrow"/>
          <w:i/>
          <w:sz w:val="20"/>
          <w:szCs w:val="20"/>
          <w:lang w:val="it-IT"/>
        </w:rPr>
        <w:t>Gli obiettivi evidenziano i risultati e i cambiamenti attesi rispetto al bisogno rilevato (devono essere realistici, raggiungibili e misurabili).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10499"/>
      </w:tblGrid>
      <w:tr w:rsidR="005F7268" w14:paraId="3D39E17D" w14:textId="77777777">
        <w:trPr>
          <w:trHeight w:val="3474"/>
        </w:trPr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61C6" w14:textId="77777777" w:rsidR="005F7268" w:rsidRDefault="005F7268">
            <w:pPr>
              <w:tabs>
                <w:tab w:val="left" w:pos="142"/>
              </w:tabs>
              <w:spacing w:after="0" w:line="288" w:lineRule="auto"/>
              <w:rPr>
                <w:sz w:val="10"/>
                <w:szCs w:val="10"/>
                <w:lang w:val="it-IT"/>
              </w:rPr>
            </w:pPr>
          </w:p>
        </w:tc>
      </w:tr>
    </w:tbl>
    <w:p w14:paraId="708C5C36" w14:textId="77777777" w:rsidR="005F7268" w:rsidRDefault="005F7268">
      <w:pPr>
        <w:tabs>
          <w:tab w:val="left" w:pos="142"/>
        </w:tabs>
        <w:spacing w:after="0" w:line="288" w:lineRule="auto"/>
        <w:ind w:left="131"/>
        <w:rPr>
          <w:sz w:val="10"/>
          <w:szCs w:val="10"/>
          <w:lang w:val="it-IT"/>
        </w:rPr>
      </w:pPr>
    </w:p>
    <w:p w14:paraId="53BA81B8" w14:textId="77777777" w:rsidR="00930183" w:rsidRDefault="00930183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2A9561B1" w14:textId="744BD17F" w:rsidR="005F7268" w:rsidRDefault="00930183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w w:val="94"/>
          <w:sz w:val="10"/>
          <w:szCs w:val="10"/>
        </w:rPr>
      </w:pPr>
      <w:r>
        <w:rPr>
          <w:rFonts w:ascii="Arial Narrow" w:hAnsi="Arial Narrow" w:cs="Arial Narrow"/>
          <w:b/>
          <w:sz w:val="24"/>
          <w:szCs w:val="24"/>
          <w:lang w:val="it-IT"/>
        </w:rPr>
        <w:t xml:space="preserve">Destinatari </w:t>
      </w:r>
      <w:r w:rsidR="00F314DD">
        <w:rPr>
          <w:rFonts w:ascii="Arial Narrow" w:hAnsi="Arial Narrow" w:cs="Arial Narrow"/>
          <w:b/>
          <w:sz w:val="24"/>
          <w:szCs w:val="24"/>
          <w:lang w:val="it-IT"/>
        </w:rPr>
        <w:t>del progetto</w:t>
      </w:r>
    </w:p>
    <w:p w14:paraId="3FD182EA" w14:textId="77777777" w:rsidR="005F7268" w:rsidRDefault="005F7268">
      <w:pPr>
        <w:pStyle w:val="intestazionetabellaCSV"/>
        <w:ind w:left="131" w:right="0"/>
        <w:rPr>
          <w:rFonts w:ascii="Arial Narrow" w:hAnsi="Arial Narrow" w:cs="Arial Narrow"/>
          <w:w w:val="94"/>
          <w:sz w:val="10"/>
          <w:szCs w:val="10"/>
        </w:rPr>
      </w:pPr>
    </w:p>
    <w:p w14:paraId="63982D03" w14:textId="63EF09BD" w:rsidR="005F7268" w:rsidRDefault="00930183">
      <w:pPr>
        <w:tabs>
          <w:tab w:val="left" w:pos="142"/>
        </w:tabs>
        <w:spacing w:after="0" w:line="288" w:lineRule="auto"/>
        <w:ind w:left="131"/>
        <w:rPr>
          <w:rFonts w:ascii="Arial Narrow" w:hAnsi="Arial Narrow"/>
          <w:i/>
          <w:sz w:val="20"/>
          <w:szCs w:val="20"/>
          <w:lang w:val="it-IT"/>
        </w:rPr>
      </w:pPr>
      <w:r>
        <w:rPr>
          <w:rFonts w:ascii="Arial Narrow" w:hAnsi="Arial Narrow"/>
          <w:i/>
          <w:sz w:val="20"/>
          <w:szCs w:val="20"/>
          <w:lang w:val="it-IT"/>
        </w:rPr>
        <w:t>Indicare i beneficiari diretti e indiretti specificandone le caratteristiche e il numero.</w:t>
      </w:r>
    </w:p>
    <w:p w14:paraId="6003BC68" w14:textId="77777777" w:rsidR="005F7268" w:rsidRDefault="005F7268">
      <w:pPr>
        <w:tabs>
          <w:tab w:val="left" w:pos="142"/>
        </w:tabs>
        <w:spacing w:after="0" w:line="288" w:lineRule="auto"/>
        <w:ind w:left="131"/>
        <w:rPr>
          <w:rFonts w:ascii="Arial Narrow" w:hAnsi="Arial Narrow"/>
          <w:i/>
          <w:sz w:val="20"/>
          <w:szCs w:val="20"/>
          <w:lang w:val="it-IT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4542"/>
        <w:gridCol w:w="1276"/>
        <w:gridCol w:w="1134"/>
        <w:gridCol w:w="992"/>
        <w:gridCol w:w="1134"/>
        <w:gridCol w:w="1418"/>
      </w:tblGrid>
      <w:tr w:rsidR="00C270B0" w14:paraId="58796614" w14:textId="6ADD0D8A" w:rsidTr="00C270B0"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C657" w14:textId="33D9E3EB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i/>
                <w:sz w:val="20"/>
                <w:szCs w:val="20"/>
                <w:lang w:val="it-IT"/>
              </w:rPr>
              <w:t>TIPOLOGIA DESTINATARI (esempio persone disabili, stranieri, giovani, persone con problemi oncologici, ecc.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A1F1" w14:textId="77777777" w:rsidR="00C270B0" w:rsidRDefault="00C270B0">
            <w:pPr>
              <w:tabs>
                <w:tab w:val="left" w:pos="142"/>
              </w:tabs>
              <w:spacing w:after="0" w:line="288" w:lineRule="auto"/>
            </w:pPr>
            <w:r>
              <w:rPr>
                <w:rFonts w:ascii="Arial Narrow" w:hAnsi="Arial Narrow"/>
                <w:i/>
                <w:sz w:val="20"/>
                <w:szCs w:val="20"/>
                <w:lang w:val="it-IT"/>
              </w:rPr>
              <w:t>NUMERO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8464" w14:textId="27870CF6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i/>
                <w:sz w:val="20"/>
                <w:szCs w:val="20"/>
                <w:lang w:val="it-IT"/>
              </w:rPr>
              <w:t>MASCHI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8720" w14:textId="5FD3E3BC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i/>
                <w:sz w:val="20"/>
                <w:szCs w:val="20"/>
                <w:lang w:val="it-IT"/>
              </w:rPr>
              <w:t>FEMMINE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163B" w14:textId="0C235E39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i/>
                <w:sz w:val="20"/>
                <w:szCs w:val="20"/>
                <w:lang w:val="it-IT"/>
              </w:rPr>
              <w:t>ADULTI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64A3" w14:textId="3DB90EFC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i/>
                <w:sz w:val="20"/>
                <w:szCs w:val="20"/>
                <w:lang w:val="it-IT"/>
              </w:rPr>
              <w:t>MINORI</w:t>
            </w:r>
          </w:p>
        </w:tc>
      </w:tr>
      <w:tr w:rsidR="00C270B0" w14:paraId="1BF6CAD4" w14:textId="42EAA4A5" w:rsidTr="006D7240">
        <w:trPr>
          <w:trHeight w:val="492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EAB4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C245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9A19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5F1B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B783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2934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</w:tr>
      <w:tr w:rsidR="00C270B0" w14:paraId="3FFFB267" w14:textId="2D2892DF" w:rsidTr="006D7240">
        <w:trPr>
          <w:trHeight w:val="511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E0EF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1A52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8658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6790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F439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4CD5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</w:tr>
      <w:tr w:rsidR="00C270B0" w14:paraId="0382A780" w14:textId="2F6B365C" w:rsidTr="006D7240">
        <w:trPr>
          <w:trHeight w:val="501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E193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9B2B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A5BB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49E8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B074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3CFE" w14:textId="77777777" w:rsidR="00C270B0" w:rsidRDefault="00C270B0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</w:tr>
    </w:tbl>
    <w:p w14:paraId="46609C1C" w14:textId="77777777" w:rsidR="005F7268" w:rsidRDefault="005F7268">
      <w:pPr>
        <w:tabs>
          <w:tab w:val="left" w:pos="142"/>
        </w:tabs>
        <w:spacing w:after="0" w:line="288" w:lineRule="auto"/>
        <w:ind w:left="131"/>
        <w:rPr>
          <w:rFonts w:ascii="Arial Narrow" w:hAnsi="Arial Narrow"/>
          <w:i/>
          <w:sz w:val="20"/>
          <w:szCs w:val="20"/>
          <w:lang w:val="it-IT"/>
        </w:rPr>
      </w:pPr>
    </w:p>
    <w:p w14:paraId="12F3AFC2" w14:textId="77777777" w:rsidR="002C25DC" w:rsidRDefault="002C25DC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05B36ADF" w14:textId="77777777" w:rsidR="002C25DC" w:rsidRDefault="002C25DC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56F37E69" w14:textId="77777777" w:rsidR="002C25DC" w:rsidRDefault="002C25DC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401A0ADF" w14:textId="77777777" w:rsidR="002C25DC" w:rsidRDefault="002C25DC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0351CA5F" w14:textId="279BAFC2" w:rsidR="005F7268" w:rsidRDefault="00930183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w w:val="94"/>
          <w:sz w:val="10"/>
          <w:szCs w:val="10"/>
        </w:rPr>
      </w:pPr>
      <w:r>
        <w:rPr>
          <w:rFonts w:ascii="Arial Narrow" w:hAnsi="Arial Narrow" w:cs="Arial Narrow"/>
          <w:b/>
          <w:sz w:val="24"/>
          <w:szCs w:val="24"/>
          <w:lang w:val="it-IT"/>
        </w:rPr>
        <w:t>Descrizione delle attività (</w:t>
      </w:r>
      <w:proofErr w:type="spellStart"/>
      <w:r>
        <w:rPr>
          <w:rFonts w:ascii="Arial Narrow" w:hAnsi="Arial Narrow" w:cs="Arial Narrow"/>
          <w:b/>
          <w:sz w:val="24"/>
          <w:szCs w:val="24"/>
          <w:lang w:val="it-IT"/>
        </w:rPr>
        <w:t>max</w:t>
      </w:r>
      <w:proofErr w:type="spellEnd"/>
      <w:r>
        <w:rPr>
          <w:rFonts w:ascii="Arial Narrow" w:hAnsi="Arial Narrow" w:cs="Arial Narrow"/>
          <w:b/>
          <w:sz w:val="24"/>
          <w:szCs w:val="24"/>
          <w:lang w:val="it-IT"/>
        </w:rPr>
        <w:t xml:space="preserve"> 3000 caratteri)</w:t>
      </w:r>
    </w:p>
    <w:p w14:paraId="73CD5D13" w14:textId="77777777" w:rsidR="005F7268" w:rsidRDefault="005F7268">
      <w:pPr>
        <w:pStyle w:val="intestazionetabellaCSV"/>
        <w:ind w:left="131" w:right="0"/>
        <w:rPr>
          <w:rFonts w:ascii="Arial Narrow" w:hAnsi="Arial Narrow" w:cs="Arial Narrow"/>
          <w:w w:val="94"/>
          <w:sz w:val="10"/>
          <w:szCs w:val="10"/>
        </w:rPr>
      </w:pPr>
    </w:p>
    <w:p w14:paraId="28789572" w14:textId="77777777" w:rsidR="005F7268" w:rsidRDefault="00930183">
      <w:pPr>
        <w:tabs>
          <w:tab w:val="left" w:pos="142"/>
        </w:tabs>
        <w:spacing w:after="0" w:line="288" w:lineRule="auto"/>
        <w:ind w:left="131"/>
        <w:rPr>
          <w:sz w:val="10"/>
          <w:szCs w:val="10"/>
          <w:lang w:val="it-IT"/>
        </w:rPr>
      </w:pPr>
      <w:r>
        <w:rPr>
          <w:rFonts w:ascii="Arial Narrow" w:hAnsi="Arial Narrow"/>
          <w:i/>
          <w:sz w:val="20"/>
          <w:szCs w:val="20"/>
          <w:lang w:val="it-IT"/>
        </w:rPr>
        <w:t>Descrivere le attività previste in relazione agli obiettivi sopra indicati. Specificare la tempistica di realizzazione, le strategie di comunicazione, la metodologia di diffusione dei risultati ed eventuali affidamento delle attività a terzi.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10499"/>
      </w:tblGrid>
      <w:tr w:rsidR="005F7268" w14:paraId="5C5833B8" w14:textId="77777777">
        <w:trPr>
          <w:trHeight w:val="3474"/>
        </w:trPr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046A" w14:textId="77777777" w:rsidR="005F7268" w:rsidRDefault="005F7268">
            <w:pPr>
              <w:tabs>
                <w:tab w:val="left" w:pos="142"/>
              </w:tabs>
              <w:spacing w:after="0" w:line="288" w:lineRule="auto"/>
              <w:rPr>
                <w:sz w:val="10"/>
                <w:szCs w:val="10"/>
                <w:lang w:val="it-IT"/>
              </w:rPr>
            </w:pPr>
          </w:p>
        </w:tc>
      </w:tr>
    </w:tbl>
    <w:p w14:paraId="3EC4F22F" w14:textId="77777777" w:rsidR="005F7268" w:rsidRDefault="005F7268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57A8F45A" w14:textId="1BB0E827" w:rsidR="00F927F4" w:rsidRDefault="00F927F4">
      <w:pPr>
        <w:widowControl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7426DBEC" w14:textId="1615C571" w:rsidR="00F314DD" w:rsidRDefault="00F314DD" w:rsidP="00F314DD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w w:val="94"/>
          <w:sz w:val="10"/>
          <w:szCs w:val="10"/>
        </w:rPr>
      </w:pPr>
      <w:r>
        <w:rPr>
          <w:rFonts w:ascii="Arial Narrow" w:hAnsi="Arial Narrow" w:cs="Arial Narrow"/>
          <w:b/>
          <w:sz w:val="24"/>
          <w:szCs w:val="24"/>
          <w:lang w:val="it-IT"/>
        </w:rPr>
        <w:t xml:space="preserve">Eventuali partner coinvolti </w:t>
      </w:r>
    </w:p>
    <w:p w14:paraId="11CFF27C" w14:textId="77777777" w:rsidR="00F314DD" w:rsidRDefault="00F314DD" w:rsidP="00F314DD">
      <w:pPr>
        <w:pStyle w:val="intestazionetabellaCSV"/>
        <w:ind w:left="131" w:right="0"/>
        <w:rPr>
          <w:rFonts w:ascii="Arial Narrow" w:hAnsi="Arial Narrow" w:cs="Arial Narrow"/>
          <w:w w:val="94"/>
          <w:sz w:val="10"/>
          <w:szCs w:val="10"/>
        </w:rPr>
      </w:pPr>
    </w:p>
    <w:p w14:paraId="71963B5D" w14:textId="12F3A628" w:rsidR="00F314DD" w:rsidRPr="00F314DD" w:rsidRDefault="00F314DD" w:rsidP="00F314DD">
      <w:pPr>
        <w:tabs>
          <w:tab w:val="left" w:pos="142"/>
        </w:tabs>
        <w:spacing w:after="0" w:line="288" w:lineRule="auto"/>
        <w:ind w:left="131"/>
        <w:rPr>
          <w:rFonts w:ascii="Arial Narrow" w:hAnsi="Arial Narrow"/>
          <w:sz w:val="20"/>
          <w:szCs w:val="20"/>
          <w:lang w:val="it-IT"/>
        </w:rPr>
      </w:pPr>
      <w:r>
        <w:rPr>
          <w:rFonts w:ascii="Arial Narrow" w:hAnsi="Arial Narrow"/>
          <w:sz w:val="20"/>
          <w:szCs w:val="20"/>
          <w:lang w:val="it-IT"/>
        </w:rPr>
        <w:t>S</w:t>
      </w:r>
      <w:r w:rsidRPr="00F314DD">
        <w:rPr>
          <w:rFonts w:ascii="Arial Narrow" w:hAnsi="Arial Narrow"/>
          <w:sz w:val="20"/>
          <w:szCs w:val="20"/>
          <w:lang w:val="it-IT"/>
        </w:rPr>
        <w:t>i rammenta che i partner sia pubblici che privati non saranno destinatari di quota del contributo.</w:t>
      </w:r>
    </w:p>
    <w:p w14:paraId="2B704118" w14:textId="77777777" w:rsidR="00F314DD" w:rsidRDefault="00F314DD" w:rsidP="00F314DD">
      <w:pPr>
        <w:tabs>
          <w:tab w:val="left" w:pos="142"/>
        </w:tabs>
        <w:spacing w:after="0" w:line="288" w:lineRule="auto"/>
        <w:ind w:left="131"/>
        <w:rPr>
          <w:rFonts w:ascii="Arial Narrow" w:hAnsi="Arial Narrow"/>
          <w:i/>
          <w:sz w:val="20"/>
          <w:szCs w:val="20"/>
          <w:lang w:val="it-IT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3975"/>
        <w:gridCol w:w="6520"/>
      </w:tblGrid>
      <w:tr w:rsidR="00F314DD" w14:paraId="7C2ABDA2" w14:textId="77777777" w:rsidTr="00F314DD"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F530" w14:textId="78EC807E" w:rsidR="00F314DD" w:rsidRPr="00E4576E" w:rsidRDefault="00F314DD" w:rsidP="00906CDB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b/>
                <w:sz w:val="20"/>
                <w:szCs w:val="20"/>
                <w:lang w:val="it-IT"/>
              </w:rPr>
            </w:pPr>
            <w:r w:rsidRPr="00E4576E">
              <w:rPr>
                <w:rFonts w:ascii="Arial Narrow" w:hAnsi="Arial Narrow"/>
                <w:b/>
                <w:sz w:val="20"/>
                <w:szCs w:val="20"/>
                <w:lang w:val="it-IT"/>
              </w:rPr>
              <w:t>PARTNER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E025" w14:textId="62AF72E0" w:rsidR="00F314DD" w:rsidRPr="00E4576E" w:rsidRDefault="00F314DD" w:rsidP="00906CDB">
            <w:pPr>
              <w:tabs>
                <w:tab w:val="left" w:pos="142"/>
              </w:tabs>
              <w:spacing w:after="0" w:line="288" w:lineRule="auto"/>
              <w:rPr>
                <w:b/>
              </w:rPr>
            </w:pPr>
            <w:r w:rsidRPr="00E4576E">
              <w:rPr>
                <w:rFonts w:ascii="Arial Narrow" w:hAnsi="Arial Narrow"/>
                <w:b/>
                <w:sz w:val="20"/>
                <w:szCs w:val="20"/>
                <w:lang w:val="it-IT"/>
              </w:rPr>
              <w:t>RUOLO</w:t>
            </w:r>
          </w:p>
        </w:tc>
      </w:tr>
      <w:tr w:rsidR="00F314DD" w14:paraId="57136153" w14:textId="77777777" w:rsidTr="00F314DD"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FA06" w14:textId="77777777" w:rsidR="00F314DD" w:rsidRDefault="00F314DD" w:rsidP="00906CDB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6990" w14:textId="77777777" w:rsidR="00F314DD" w:rsidRDefault="00F314DD" w:rsidP="00906CDB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</w:tr>
      <w:tr w:rsidR="00F314DD" w14:paraId="606E3C85" w14:textId="77777777" w:rsidTr="00F314DD"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86D8" w14:textId="77777777" w:rsidR="00F314DD" w:rsidRDefault="00F314DD" w:rsidP="00906CDB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D034" w14:textId="77777777" w:rsidR="00F314DD" w:rsidRDefault="00F314DD" w:rsidP="00906CDB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</w:tr>
      <w:tr w:rsidR="00F314DD" w14:paraId="62A7F057" w14:textId="77777777" w:rsidTr="00F314DD"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AE29" w14:textId="77777777" w:rsidR="00F314DD" w:rsidRDefault="00F314DD" w:rsidP="00906CDB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0754" w14:textId="77777777" w:rsidR="00F314DD" w:rsidRDefault="00F314DD" w:rsidP="00906CDB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</w:tr>
    </w:tbl>
    <w:p w14:paraId="5FBC2460" w14:textId="77777777" w:rsidR="00F314DD" w:rsidRDefault="00F314DD" w:rsidP="00F314DD">
      <w:pPr>
        <w:tabs>
          <w:tab w:val="left" w:pos="142"/>
        </w:tabs>
        <w:spacing w:after="0" w:line="288" w:lineRule="auto"/>
        <w:ind w:left="131"/>
        <w:rPr>
          <w:rFonts w:ascii="Arial Narrow" w:hAnsi="Arial Narrow"/>
          <w:i/>
          <w:sz w:val="20"/>
          <w:szCs w:val="20"/>
          <w:lang w:val="it-IT"/>
        </w:rPr>
      </w:pPr>
    </w:p>
    <w:p w14:paraId="6CC6F31C" w14:textId="72C1063E" w:rsidR="00F314DD" w:rsidRDefault="00F314DD">
      <w:pPr>
        <w:widowControl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  <w:r>
        <w:rPr>
          <w:rFonts w:ascii="Arial Narrow" w:hAnsi="Arial Narrow"/>
          <w:color w:val="000000"/>
          <w:sz w:val="20"/>
          <w:szCs w:val="20"/>
          <w:lang w:val="it-IT"/>
        </w:rPr>
        <w:t>Si raccomanda di allegare la/le dichiarazioni di partenariato.</w:t>
      </w:r>
    </w:p>
    <w:p w14:paraId="72197ABF" w14:textId="5686E5E6" w:rsidR="00F314DD" w:rsidRDefault="00F314DD">
      <w:pPr>
        <w:widowControl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102E93C8" w14:textId="77777777" w:rsidR="00F314DD" w:rsidRDefault="00F314DD">
      <w:pPr>
        <w:widowControl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1333E82F" w14:textId="78B222FC" w:rsidR="00F314DD" w:rsidRDefault="00F314DD" w:rsidP="00F314DD">
      <w:pPr>
        <w:widowControl w:val="0"/>
        <w:spacing w:before="40" w:after="0" w:line="100" w:lineRule="atLeast"/>
        <w:ind w:left="131"/>
        <w:rPr>
          <w:rFonts w:ascii="Arial Narrow" w:hAnsi="Arial Narrow" w:cs="Arial Narrow"/>
          <w:w w:val="94"/>
          <w:sz w:val="10"/>
          <w:szCs w:val="10"/>
        </w:rPr>
      </w:pPr>
      <w:r>
        <w:rPr>
          <w:rFonts w:ascii="Arial Narrow" w:hAnsi="Arial Narrow" w:cs="Arial Narrow"/>
          <w:b/>
          <w:sz w:val="24"/>
          <w:szCs w:val="24"/>
          <w:lang w:val="it-IT"/>
        </w:rPr>
        <w:t>Volontari coinvolti nel progetto</w:t>
      </w:r>
    </w:p>
    <w:p w14:paraId="495F0EA4" w14:textId="77777777" w:rsidR="00F314DD" w:rsidRDefault="00F314DD" w:rsidP="00F314DD">
      <w:pPr>
        <w:pStyle w:val="intestazionetabellaCSV"/>
        <w:ind w:left="131" w:right="0"/>
        <w:rPr>
          <w:rFonts w:ascii="Arial Narrow" w:hAnsi="Arial Narrow" w:cs="Arial Narrow"/>
          <w:w w:val="94"/>
          <w:sz w:val="10"/>
          <w:szCs w:val="10"/>
        </w:rPr>
      </w:pPr>
    </w:p>
    <w:p w14:paraId="5EC192ED" w14:textId="54E513C3" w:rsidR="00F314DD" w:rsidRDefault="00F314DD" w:rsidP="00F314DD">
      <w:pPr>
        <w:tabs>
          <w:tab w:val="left" w:pos="142"/>
        </w:tabs>
        <w:spacing w:after="0" w:line="288" w:lineRule="auto"/>
        <w:ind w:left="131"/>
        <w:rPr>
          <w:rFonts w:ascii="Arial Narrow" w:hAnsi="Arial Narrow"/>
          <w:i/>
          <w:sz w:val="20"/>
          <w:szCs w:val="20"/>
          <w:lang w:val="it-IT"/>
        </w:rPr>
      </w:pPr>
      <w:r>
        <w:rPr>
          <w:rFonts w:ascii="Arial Narrow" w:hAnsi="Arial Narrow"/>
          <w:i/>
          <w:sz w:val="20"/>
          <w:szCs w:val="20"/>
          <w:lang w:val="it-IT"/>
        </w:rPr>
        <w:t>Indicare il numero dei volontari coinvolti. In fase di rendicontazione del progetto vi chiederemo di indicare per ciascun volontario il numero di ore dedicate al progetto per tutti i 12 mesi di progettualità.</w:t>
      </w:r>
    </w:p>
    <w:p w14:paraId="14D244A8" w14:textId="61A09AB9" w:rsidR="00F314DD" w:rsidRDefault="00F314DD">
      <w:pPr>
        <w:widowControl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14E51F68" w14:textId="1AD0A89E" w:rsidR="00F314DD" w:rsidRPr="00DC5FA7" w:rsidRDefault="00F314DD" w:rsidP="00F314DD">
      <w:pPr>
        <w:widowControl w:val="0"/>
        <w:tabs>
          <w:tab w:val="left" w:pos="3189"/>
          <w:tab w:val="left" w:pos="6020"/>
        </w:tabs>
        <w:spacing w:after="0" w:line="100" w:lineRule="atLeast"/>
        <w:ind w:left="100" w:right="-20"/>
        <w:rPr>
          <w:rFonts w:ascii="Arial Narrow" w:hAnsi="Arial Narrow"/>
          <w:color w:val="231F20"/>
          <w:sz w:val="20"/>
          <w:szCs w:val="20"/>
          <w:lang w:val="it-IT"/>
        </w:rPr>
      </w:pPr>
      <w:r>
        <w:rPr>
          <w:rFonts w:ascii="Arial Narrow" w:hAnsi="Arial Narrow"/>
          <w:color w:val="231F20"/>
          <w:sz w:val="20"/>
          <w:szCs w:val="20"/>
          <w:lang w:val="it-IT"/>
        </w:rPr>
        <w:t>Numero volontari</w:t>
      </w:r>
    </w:p>
    <w:tbl>
      <w:tblPr>
        <w:tblW w:w="0" w:type="auto"/>
        <w:tblInd w:w="100" w:type="dxa"/>
        <w:tblLayout w:type="fixed"/>
        <w:tblLook w:val="0000" w:firstRow="0" w:lastRow="0" w:firstColumn="0" w:lastColumn="0" w:noHBand="0" w:noVBand="0"/>
      </w:tblPr>
      <w:tblGrid>
        <w:gridCol w:w="4715"/>
      </w:tblGrid>
      <w:tr w:rsidR="00F314DD" w14:paraId="5C3A20C3" w14:textId="77777777" w:rsidTr="00906CDB">
        <w:trPr>
          <w:trHeight w:val="449"/>
        </w:trPr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A895" w14:textId="77777777" w:rsidR="00F314DD" w:rsidRDefault="00F314DD" w:rsidP="00906CDB">
            <w:pPr>
              <w:widowControl w:val="0"/>
              <w:tabs>
                <w:tab w:val="left" w:pos="2260"/>
                <w:tab w:val="left" w:pos="4420"/>
              </w:tabs>
              <w:spacing w:after="0" w:line="100" w:lineRule="atLeast"/>
              <w:ind w:right="-20"/>
              <w:rPr>
                <w:rFonts w:ascii="Arial Narrow" w:hAnsi="Arial Narrow"/>
                <w:color w:val="231F20"/>
                <w:w w:val="96"/>
                <w:sz w:val="20"/>
                <w:szCs w:val="20"/>
                <w:lang w:val="it-IT"/>
              </w:rPr>
            </w:pPr>
          </w:p>
        </w:tc>
      </w:tr>
    </w:tbl>
    <w:p w14:paraId="695CA62A" w14:textId="225F75DF" w:rsidR="00F314DD" w:rsidRDefault="00F314DD">
      <w:pPr>
        <w:widowControl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4339B2F8" w14:textId="03F67D96" w:rsidR="00F314DD" w:rsidRPr="006003BB" w:rsidRDefault="00F314DD" w:rsidP="006003BB">
      <w:pPr>
        <w:widowControl w:val="0"/>
        <w:spacing w:after="0" w:line="200" w:lineRule="exact"/>
        <w:jc w:val="both"/>
        <w:rPr>
          <w:rFonts w:ascii="Arial Narrow" w:hAnsi="Arial Narrow"/>
          <w:sz w:val="20"/>
          <w:szCs w:val="20"/>
          <w:lang w:val="it-IT"/>
        </w:rPr>
      </w:pPr>
      <w:r w:rsidRPr="006003BB">
        <w:rPr>
          <w:rFonts w:ascii="Arial Narrow" w:hAnsi="Arial Narrow"/>
          <w:sz w:val="20"/>
          <w:szCs w:val="20"/>
          <w:lang w:val="it-IT"/>
        </w:rPr>
        <w:t>Il CSV di Vicenza per una maggiore trasparenza per i donatori di fondo “ESSERCI” intende restituire in modo puntuale qua</w:t>
      </w:r>
      <w:r w:rsidR="00C270B0" w:rsidRPr="006003BB">
        <w:rPr>
          <w:rFonts w:ascii="Arial Narrow" w:hAnsi="Arial Narrow"/>
          <w:sz w:val="20"/>
          <w:szCs w:val="20"/>
          <w:lang w:val="it-IT"/>
        </w:rPr>
        <w:t>li e quanti</w:t>
      </w:r>
      <w:r w:rsidRPr="006003BB">
        <w:rPr>
          <w:rFonts w:ascii="Arial Narrow" w:hAnsi="Arial Narrow"/>
          <w:sz w:val="20"/>
          <w:szCs w:val="20"/>
          <w:lang w:val="it-IT"/>
        </w:rPr>
        <w:t xml:space="preserve"> sono i destinatari del progetto </w:t>
      </w:r>
      <w:r w:rsidR="00C270B0" w:rsidRPr="006003BB">
        <w:rPr>
          <w:rFonts w:ascii="Arial Narrow" w:hAnsi="Arial Narrow"/>
          <w:sz w:val="20"/>
          <w:szCs w:val="20"/>
          <w:lang w:val="it-IT"/>
        </w:rPr>
        <w:t>così come richiesto nella tabella sopra indicata e le ore di volontariato, quindi sarà da verificare quanto riportato nella presente domanda in fase di rendicontazione.</w:t>
      </w:r>
    </w:p>
    <w:p w14:paraId="17989A98" w14:textId="77777777" w:rsidR="00F314DD" w:rsidRDefault="00F314DD">
      <w:pPr>
        <w:widowControl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2033E6D0" w14:textId="48D43795" w:rsidR="005F7268" w:rsidRDefault="00F927F4" w:rsidP="006003BB">
      <w:pPr>
        <w:widowControl w:val="0"/>
        <w:spacing w:after="0" w:line="200" w:lineRule="exact"/>
        <w:jc w:val="both"/>
        <w:rPr>
          <w:rFonts w:ascii="Arial Narrow" w:hAnsi="Arial Narrow"/>
          <w:color w:val="231F20"/>
          <w:sz w:val="18"/>
          <w:szCs w:val="18"/>
          <w:lang w:val="it-IT"/>
        </w:rPr>
      </w:pPr>
      <w:r>
        <w:rPr>
          <w:rFonts w:ascii="Arial Narrow" w:hAnsi="Arial Narrow"/>
          <w:color w:val="000000"/>
          <w:sz w:val="20"/>
          <w:szCs w:val="20"/>
          <w:lang w:val="it-IT"/>
        </w:rPr>
        <w:t xml:space="preserve">Il sottoscritto </w:t>
      </w:r>
      <w:proofErr w:type="spellStart"/>
      <w:r>
        <w:rPr>
          <w:rFonts w:ascii="Arial Narrow" w:hAnsi="Arial Narrow"/>
          <w:color w:val="000000"/>
          <w:sz w:val="20"/>
          <w:szCs w:val="20"/>
          <w:lang w:val="it-IT"/>
        </w:rPr>
        <w:t>xxxxxxxxxxxxxxxxxxxxxxxxxxxxxxxxx</w:t>
      </w:r>
      <w:proofErr w:type="spellEnd"/>
      <w:r>
        <w:rPr>
          <w:rFonts w:ascii="Arial Narrow" w:hAnsi="Arial Narrow"/>
          <w:color w:val="000000"/>
          <w:sz w:val="20"/>
          <w:szCs w:val="20"/>
          <w:lang w:val="it-IT"/>
        </w:rPr>
        <w:t xml:space="preserve"> dichiara </w:t>
      </w:r>
      <w:r w:rsidR="00930183">
        <w:rPr>
          <w:rFonts w:ascii="Arial Narrow" w:hAnsi="Arial Narrow"/>
          <w:color w:val="231F20"/>
          <w:sz w:val="18"/>
          <w:szCs w:val="18"/>
          <w:lang w:val="it-IT"/>
        </w:rPr>
        <w:t xml:space="preserve">di aver preso visione dell’informativa privacy consultabile al link: </w:t>
      </w:r>
      <w:hyperlink r:id="rId8" w:history="1">
        <w:r w:rsidRPr="00F63C96">
          <w:rPr>
            <w:rStyle w:val="Collegamentoipertestuale"/>
            <w:rFonts w:ascii="Arial Narrow" w:hAnsi="Arial Narrow"/>
            <w:sz w:val="18"/>
            <w:szCs w:val="18"/>
            <w:lang w:val="it-IT"/>
          </w:rPr>
          <w:t>https://www.csv-vicenza.org/web/chi-siamo/privacy/</w:t>
        </w:r>
      </w:hyperlink>
      <w:r>
        <w:rPr>
          <w:rFonts w:ascii="Arial Narrow" w:hAnsi="Arial Narrow"/>
          <w:color w:val="231F20"/>
          <w:sz w:val="18"/>
          <w:szCs w:val="18"/>
          <w:lang w:val="it-IT"/>
        </w:rPr>
        <w:t xml:space="preserve"> e autorizza il CSV di Vicenza a presentare l’idea progettuale ad un’Azienda e/o altro Ente disposto a finanziare la presente idea progettuale</w:t>
      </w:r>
      <w:r w:rsidR="0094583E">
        <w:rPr>
          <w:rFonts w:ascii="Arial Narrow" w:hAnsi="Arial Narrow"/>
          <w:color w:val="231F20"/>
          <w:sz w:val="18"/>
          <w:szCs w:val="18"/>
          <w:lang w:val="it-IT"/>
        </w:rPr>
        <w:t xml:space="preserve"> e a richiedere la documentazione necessaria per chiudere l’iter della manifestazione di interesse.</w:t>
      </w:r>
    </w:p>
    <w:p w14:paraId="1B219178" w14:textId="05E1DDB6" w:rsidR="00F927F4" w:rsidRDefault="00F927F4" w:rsidP="00F927F4">
      <w:pPr>
        <w:widowControl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7F7E4FA4" w14:textId="77777777" w:rsidR="00F927F4" w:rsidRDefault="00930183">
      <w:pPr>
        <w:widowControl w:val="0"/>
        <w:tabs>
          <w:tab w:val="left" w:pos="5860"/>
        </w:tabs>
        <w:spacing w:after="0" w:line="100" w:lineRule="atLeast"/>
        <w:ind w:left="1560" w:right="352"/>
        <w:jc w:val="both"/>
        <w:rPr>
          <w:rFonts w:ascii="Arial Narrow" w:hAnsi="Arial Narrow"/>
          <w:color w:val="231F20"/>
          <w:sz w:val="20"/>
          <w:szCs w:val="18"/>
          <w:lang w:val="it-IT"/>
        </w:rPr>
      </w:pPr>
      <w:r>
        <w:rPr>
          <w:rFonts w:ascii="Arial Narrow" w:hAnsi="Arial Narrow"/>
          <w:color w:val="231F20"/>
          <w:sz w:val="20"/>
          <w:szCs w:val="18"/>
          <w:lang w:val="it-IT"/>
        </w:rPr>
        <w:tab/>
      </w:r>
    </w:p>
    <w:p w14:paraId="5492D5E3" w14:textId="77777777" w:rsidR="00F927F4" w:rsidRDefault="00F927F4">
      <w:pPr>
        <w:widowControl w:val="0"/>
        <w:tabs>
          <w:tab w:val="left" w:pos="5860"/>
        </w:tabs>
        <w:spacing w:after="0" w:line="100" w:lineRule="atLeast"/>
        <w:ind w:left="1560" w:right="352"/>
        <w:jc w:val="both"/>
        <w:rPr>
          <w:rFonts w:ascii="Arial Narrow" w:hAnsi="Arial Narrow"/>
          <w:b/>
          <w:color w:val="231F20"/>
          <w:sz w:val="20"/>
          <w:szCs w:val="18"/>
          <w:lang w:val="it-IT"/>
        </w:rPr>
      </w:pPr>
    </w:p>
    <w:p w14:paraId="2D6BD92B" w14:textId="77777777" w:rsidR="00F927F4" w:rsidRDefault="00F927F4">
      <w:pPr>
        <w:widowControl w:val="0"/>
        <w:tabs>
          <w:tab w:val="left" w:pos="5860"/>
        </w:tabs>
        <w:spacing w:after="0" w:line="100" w:lineRule="atLeast"/>
        <w:ind w:left="1560" w:right="352"/>
        <w:jc w:val="both"/>
        <w:rPr>
          <w:rFonts w:ascii="Arial Narrow" w:hAnsi="Arial Narrow"/>
          <w:b/>
          <w:color w:val="231F20"/>
          <w:sz w:val="20"/>
          <w:szCs w:val="18"/>
          <w:lang w:val="it-IT"/>
        </w:rPr>
      </w:pPr>
    </w:p>
    <w:p w14:paraId="022A73A3" w14:textId="1D77100E" w:rsidR="005F7268" w:rsidRDefault="00F927F4">
      <w:pPr>
        <w:widowControl w:val="0"/>
        <w:tabs>
          <w:tab w:val="left" w:pos="5860"/>
        </w:tabs>
        <w:spacing w:after="0" w:line="100" w:lineRule="atLeast"/>
        <w:ind w:left="1560" w:right="352"/>
        <w:jc w:val="both"/>
        <w:rPr>
          <w:rFonts w:ascii="Arial Narrow" w:hAnsi="Arial Narrow"/>
          <w:color w:val="231F20"/>
          <w:sz w:val="20"/>
          <w:szCs w:val="18"/>
          <w:lang w:val="it-IT"/>
        </w:rPr>
      </w:pPr>
      <w:r>
        <w:rPr>
          <w:rFonts w:ascii="Arial Narrow" w:hAnsi="Arial Narrow"/>
          <w:b/>
          <w:color w:val="231F20"/>
          <w:sz w:val="20"/>
          <w:szCs w:val="18"/>
          <w:lang w:val="it-IT"/>
        </w:rPr>
        <w:tab/>
      </w:r>
      <w:r w:rsidR="00930183">
        <w:rPr>
          <w:rFonts w:ascii="Arial Narrow" w:hAnsi="Arial Narrow"/>
          <w:b/>
          <w:color w:val="231F20"/>
          <w:sz w:val="20"/>
          <w:szCs w:val="18"/>
          <w:lang w:val="it-IT"/>
        </w:rPr>
        <w:t xml:space="preserve"> IL LEGALE RAPPRESENTANTE</w:t>
      </w:r>
    </w:p>
    <w:p w14:paraId="31A2F5EE" w14:textId="77777777" w:rsidR="005F7268" w:rsidRDefault="00930183">
      <w:pPr>
        <w:widowControl w:val="0"/>
        <w:tabs>
          <w:tab w:val="left" w:pos="5860"/>
        </w:tabs>
        <w:spacing w:after="0" w:line="100" w:lineRule="atLeast"/>
        <w:ind w:left="1560" w:right="352"/>
        <w:jc w:val="both"/>
        <w:rPr>
          <w:rFonts w:ascii="Arial Narrow" w:hAnsi="Arial Narrow"/>
          <w:color w:val="000000"/>
          <w:sz w:val="20"/>
          <w:szCs w:val="18"/>
          <w:lang w:val="it-IT"/>
        </w:rPr>
      </w:pPr>
      <w:r>
        <w:rPr>
          <w:rFonts w:ascii="Arial Narrow" w:hAnsi="Arial Narrow"/>
          <w:color w:val="231F20"/>
          <w:sz w:val="20"/>
          <w:szCs w:val="18"/>
          <w:lang w:val="it-IT"/>
        </w:rPr>
        <w:tab/>
      </w:r>
      <w:r>
        <w:rPr>
          <w:rFonts w:ascii="Arial Narrow" w:hAnsi="Arial Narrow"/>
          <w:i/>
          <w:color w:val="231F20"/>
          <w:sz w:val="20"/>
          <w:szCs w:val="18"/>
          <w:lang w:val="it-IT"/>
        </w:rPr>
        <w:t>(Firma leggibile ed eventuale timbro)</w:t>
      </w:r>
    </w:p>
    <w:p w14:paraId="53C16A67" w14:textId="77777777" w:rsidR="005F7268" w:rsidRDefault="00930183">
      <w:pPr>
        <w:widowControl w:val="0"/>
        <w:tabs>
          <w:tab w:val="left" w:pos="5860"/>
        </w:tabs>
        <w:spacing w:after="0" w:line="100" w:lineRule="atLeast"/>
        <w:ind w:right="352"/>
        <w:jc w:val="both"/>
        <w:rPr>
          <w:rFonts w:ascii="Arial Narrow" w:hAnsi="Arial Narrow"/>
          <w:color w:val="231F20"/>
          <w:sz w:val="20"/>
          <w:szCs w:val="18"/>
          <w:lang w:val="it-IT"/>
        </w:rPr>
      </w:pPr>
      <w:r>
        <w:rPr>
          <w:rFonts w:ascii="Arial Narrow" w:hAnsi="Arial Narrow"/>
          <w:color w:val="000000"/>
          <w:sz w:val="20"/>
          <w:szCs w:val="18"/>
          <w:lang w:val="it-IT"/>
        </w:rPr>
        <w:t xml:space="preserve">                Luogo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7B3461">
        <w:fldChar w:fldCharType="separate"/>
      </w:r>
      <w:r>
        <w:fldChar w:fldCharType="end"/>
      </w:r>
      <w:r>
        <w:rPr>
          <w:rFonts w:ascii="Arial Narrow" w:hAnsi="Arial Narrow"/>
          <w:color w:val="000000"/>
          <w:sz w:val="20"/>
          <w:szCs w:val="18"/>
          <w:lang w:val="it-IT"/>
        </w:rPr>
        <w:t xml:space="preserve"> e data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7B3461">
        <w:fldChar w:fldCharType="separate"/>
      </w:r>
      <w:r>
        <w:fldChar w:fldCharType="end"/>
      </w:r>
    </w:p>
    <w:p w14:paraId="3E1BD213" w14:textId="77777777" w:rsidR="005F7268" w:rsidRDefault="005F7268">
      <w:pPr>
        <w:widowControl w:val="0"/>
        <w:tabs>
          <w:tab w:val="left" w:pos="5860"/>
        </w:tabs>
        <w:spacing w:after="0" w:line="100" w:lineRule="atLeast"/>
        <w:ind w:right="352"/>
        <w:jc w:val="both"/>
        <w:rPr>
          <w:rFonts w:ascii="Arial Narrow" w:hAnsi="Arial Narrow"/>
          <w:color w:val="231F20"/>
          <w:sz w:val="20"/>
          <w:szCs w:val="18"/>
          <w:lang w:val="it-IT"/>
        </w:rPr>
      </w:pPr>
    </w:p>
    <w:p w14:paraId="4C5708E1" w14:textId="77777777" w:rsidR="005F7268" w:rsidRDefault="00930183">
      <w:pPr>
        <w:widowControl w:val="0"/>
        <w:tabs>
          <w:tab w:val="left" w:pos="5245"/>
          <w:tab w:val="left" w:pos="5860"/>
        </w:tabs>
        <w:spacing w:after="0" w:line="100" w:lineRule="atLeast"/>
        <w:ind w:left="1560" w:right="352"/>
        <w:jc w:val="both"/>
      </w:pPr>
      <w:r>
        <w:rPr>
          <w:rFonts w:ascii="Arial Narrow" w:hAnsi="Arial Narrow"/>
          <w:color w:val="231F20"/>
          <w:sz w:val="20"/>
          <w:szCs w:val="18"/>
          <w:lang w:val="it-IT"/>
        </w:rPr>
        <w:tab/>
        <w:t xml:space="preserve"> ____________________________________________</w:t>
      </w:r>
    </w:p>
    <w:sectPr w:rsidR="005F7268">
      <w:headerReference w:type="default" r:id="rId9"/>
      <w:footerReference w:type="default" r:id="rId10"/>
      <w:pgSz w:w="11920" w:h="16838"/>
      <w:pgMar w:top="777" w:right="620" w:bottom="777" w:left="600" w:header="720" w:footer="720" w:gutter="0"/>
      <w:cols w:space="720"/>
      <w:docGrid w:linePitch="60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5B392" w14:textId="77777777" w:rsidR="007B3461" w:rsidRDefault="007B3461">
      <w:pPr>
        <w:spacing w:after="0" w:line="240" w:lineRule="auto"/>
      </w:pPr>
      <w:r>
        <w:separator/>
      </w:r>
    </w:p>
  </w:endnote>
  <w:endnote w:type="continuationSeparator" w:id="0">
    <w:p w14:paraId="4B0EE288" w14:textId="77777777" w:rsidR="007B3461" w:rsidRDefault="007B3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 45 Light">
    <w:altName w:val="Yu Gothic"/>
    <w:charset w:val="80"/>
    <w:family w:val="auto"/>
    <w:pitch w:val="variable"/>
  </w:font>
  <w:font w:name="Lucida Grande"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any">
    <w:altName w:val="Arial"/>
    <w:charset w:val="80"/>
    <w:family w:val="roman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53B9A" w14:textId="77777777" w:rsidR="005F7268" w:rsidRDefault="005F7268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8C247" w14:textId="77777777" w:rsidR="007B3461" w:rsidRDefault="007B3461">
      <w:pPr>
        <w:spacing w:after="0" w:line="240" w:lineRule="auto"/>
      </w:pPr>
      <w:r>
        <w:separator/>
      </w:r>
    </w:p>
  </w:footnote>
  <w:footnote w:type="continuationSeparator" w:id="0">
    <w:p w14:paraId="539C9C93" w14:textId="77777777" w:rsidR="007B3461" w:rsidRDefault="007B3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151C1" w14:textId="77777777" w:rsidR="00630317" w:rsidRPr="00630317" w:rsidRDefault="00630317" w:rsidP="00630317">
    <w:pPr>
      <w:pStyle w:val="Intestazione"/>
      <w:jc w:val="center"/>
      <w:rPr>
        <w:color w:val="4472C4" w:themeColor="accent1"/>
        <w:sz w:val="20"/>
        <w:szCs w:val="20"/>
      </w:rPr>
    </w:pPr>
    <w:r w:rsidRPr="00630317">
      <w:rPr>
        <w:color w:val="4472C4" w:themeColor="accent1"/>
        <w:sz w:val="20"/>
        <w:szCs w:val="20"/>
      </w:rPr>
      <w:t>CSV di Vicenza – Bando “ESSERCI 2025”</w:t>
    </w:r>
  </w:p>
  <w:p w14:paraId="09A4017A" w14:textId="24404247" w:rsidR="005F7268" w:rsidRPr="006D7240" w:rsidRDefault="00DC5FA7">
    <w:pPr>
      <w:pStyle w:val="Intestazione"/>
      <w:rPr>
        <w:sz w:val="14"/>
        <w:szCs w:val="14"/>
        <w:lang w:val="it-IT"/>
      </w:rPr>
    </w:pPr>
    <w:r>
      <w:rPr>
        <w:sz w:val="14"/>
        <w:szCs w:val="14"/>
        <w:lang w:val="it-IT"/>
      </w:rPr>
      <w:t>Allegato “A” Descrizione del Progetto</w:t>
    </w:r>
    <w:r w:rsidR="00630317">
      <w:rPr>
        <w:sz w:val="14"/>
        <w:szCs w:val="14"/>
        <w:lang w:val="it-IT"/>
      </w:rPr>
      <w:t xml:space="preserve"> </w:t>
    </w:r>
    <w:r w:rsidR="00630317">
      <w:rPr>
        <w:sz w:val="14"/>
        <w:szCs w:val="14"/>
        <w:lang w:val="it-IT"/>
      </w:rPr>
      <w:tab/>
    </w:r>
    <w:r w:rsidR="00630317">
      <w:rPr>
        <w:sz w:val="14"/>
        <w:szCs w:val="14"/>
        <w:lang w:val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502" w:hanging="360"/>
      </w:pPr>
      <w:rPr>
        <w:rFonts w:ascii="Arial Narrow" w:hAnsi="Arial Narrow" w:cs="Arial"/>
        <w:color w:val="231F20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4"/>
      <w:numFmt w:val="bullet"/>
      <w:lvlText w:val=""/>
      <w:lvlJc w:val="left"/>
      <w:pPr>
        <w:tabs>
          <w:tab w:val="num" w:pos="0"/>
        </w:tabs>
        <w:ind w:left="380" w:hanging="360"/>
      </w:pPr>
      <w:rPr>
        <w:rFonts w:ascii="Symbol" w:hAnsi="Symbo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40" w:hanging="360"/>
      </w:pPr>
      <w:rPr>
        <w:rFonts w:ascii="Wingdings" w:hAnsi="Wingdings"/>
      </w:rPr>
    </w:lvl>
  </w:abstractNum>
  <w:abstractNum w:abstractNumId="3" w15:restartNumberingAfterBreak="0">
    <w:nsid w:val="013A4187"/>
    <w:multiLevelType w:val="hybridMultilevel"/>
    <w:tmpl w:val="275C6336"/>
    <w:lvl w:ilvl="0" w:tplc="25884DBA">
      <w:numFmt w:val="bullet"/>
      <w:lvlText w:val="-"/>
      <w:lvlJc w:val="left"/>
      <w:pPr>
        <w:ind w:left="5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 w15:restartNumberingAfterBreak="0">
    <w:nsid w:val="09EF3D49"/>
    <w:multiLevelType w:val="hybridMultilevel"/>
    <w:tmpl w:val="C86C7F0C"/>
    <w:lvl w:ilvl="0" w:tplc="04100003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F9A1A75"/>
    <w:multiLevelType w:val="hybridMultilevel"/>
    <w:tmpl w:val="6F44FAA2"/>
    <w:lvl w:ilvl="0" w:tplc="04100005">
      <w:start w:val="1"/>
      <w:numFmt w:val="bullet"/>
      <w:lvlText w:val=""/>
      <w:lvlJc w:val="left"/>
      <w:pPr>
        <w:ind w:left="8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183"/>
    <w:rsid w:val="00040A87"/>
    <w:rsid w:val="000B0BCA"/>
    <w:rsid w:val="000D2923"/>
    <w:rsid w:val="0020495B"/>
    <w:rsid w:val="002C25DC"/>
    <w:rsid w:val="002E3BDE"/>
    <w:rsid w:val="002F24A8"/>
    <w:rsid w:val="003A261A"/>
    <w:rsid w:val="005F7268"/>
    <w:rsid w:val="006003BB"/>
    <w:rsid w:val="00630317"/>
    <w:rsid w:val="00636F7A"/>
    <w:rsid w:val="006D7240"/>
    <w:rsid w:val="0078598B"/>
    <w:rsid w:val="007B3461"/>
    <w:rsid w:val="007F32DB"/>
    <w:rsid w:val="008932DB"/>
    <w:rsid w:val="00930183"/>
    <w:rsid w:val="0094583E"/>
    <w:rsid w:val="009601F4"/>
    <w:rsid w:val="00A16A8F"/>
    <w:rsid w:val="00A90272"/>
    <w:rsid w:val="00B56A1D"/>
    <w:rsid w:val="00B87E35"/>
    <w:rsid w:val="00C270B0"/>
    <w:rsid w:val="00CF0B23"/>
    <w:rsid w:val="00DB7858"/>
    <w:rsid w:val="00DC1612"/>
    <w:rsid w:val="00DC5FA7"/>
    <w:rsid w:val="00E4576E"/>
    <w:rsid w:val="00E54751"/>
    <w:rsid w:val="00F11415"/>
    <w:rsid w:val="00F314DD"/>
    <w:rsid w:val="00F9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5B1D163"/>
  <w15:chartTrackingRefBased/>
  <w15:docId w15:val="{60A7B80F-6A48-4D0F-9407-44964714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Arial" w:hAnsi="Arial" w:cs="Arial"/>
      <w:sz w:val="22"/>
      <w:szCs w:val="22"/>
      <w:lang w:val="en-US" w:eastAsia="ar-SA"/>
    </w:rPr>
  </w:style>
  <w:style w:type="paragraph" w:styleId="Titolo2">
    <w:name w:val="heading 2"/>
    <w:basedOn w:val="Normale"/>
    <w:next w:val="Corpotesto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hAnsi="Calibri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w w:val="95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Carpredefinitoparagrafo2">
    <w:name w:val="Car. predefinito paragrafo2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w w:val="95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0z1">
    <w:name w:val="WW8Num10z1"/>
    <w:rPr>
      <w:rFonts w:ascii="Courier New" w:hAnsi="Courier New" w:cs="Helvetica 45 Ligh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1z1">
    <w:name w:val="WW8Num11z1"/>
    <w:rPr>
      <w:rFonts w:ascii="Courier New" w:hAnsi="Courier New" w:cs="Helvetica 45 Light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Helvetica 45 Light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Carpredefinitoparagrafo10">
    <w:name w:val="Car. predefinito paragrafo1"/>
  </w:style>
  <w:style w:type="character" w:customStyle="1" w:styleId="intestazionetabellaCSVCarattere">
    <w:name w:val="intestazione tabella CSV Carattere"/>
    <w:rPr>
      <w:rFonts w:ascii="Helvetica 45 Light" w:hAnsi="Helvetica 45 Light" w:cs="Arial"/>
      <w:color w:val="231F20"/>
      <w:sz w:val="16"/>
      <w:szCs w:val="16"/>
      <w:lang w:val="it-IT" w:eastAsia="ar-SA" w:bidi="ar-SA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  <w:lang w:val="en-US"/>
    </w:rPr>
  </w:style>
  <w:style w:type="character" w:customStyle="1" w:styleId="Titolo3Carattere">
    <w:name w:val="Titolo 3 Carattere"/>
    <w:rPr>
      <w:rFonts w:ascii="Calibri" w:eastAsia="Times New Roman" w:hAnsi="Calibri" w:cs="Times New Roman"/>
      <w:b/>
      <w:bCs/>
      <w:sz w:val="26"/>
      <w:szCs w:val="26"/>
      <w:lang w:val="en-US"/>
    </w:rPr>
  </w:style>
  <w:style w:type="character" w:customStyle="1" w:styleId="ListLabel1">
    <w:name w:val="ListLabel 1"/>
    <w:rPr>
      <w:rFonts w:eastAsia="Times New Roman" w:cs="Arial"/>
      <w:color w:val="231F20"/>
      <w:sz w:val="18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eastAsia="Times New Roman" w:cs="Arial"/>
    </w:rPr>
  </w:style>
  <w:style w:type="paragraph" w:customStyle="1" w:styleId="Intestazione3">
    <w:name w:val="Intestazione3"/>
    <w:basedOn w:val="Normale"/>
    <w:next w:val="Corpotesto"/>
    <w:pPr>
      <w:keepNext/>
      <w:spacing w:before="240" w:after="120"/>
    </w:pPr>
    <w:rPr>
      <w:rFonts w:eastAsia="Arial Unicode MS" w:cs="Arial Unicode M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3">
    <w:name w:val="Didascalia3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2">
    <w:name w:val="Intestazione2"/>
    <w:basedOn w:val="Normale"/>
    <w:pPr>
      <w:keepNext/>
      <w:spacing w:before="240" w:after="120"/>
    </w:pPr>
    <w:rPr>
      <w:rFonts w:eastAsia="Arial Unicode MS" w:cs="Arial Unicode MS"/>
      <w:sz w:val="28"/>
      <w:szCs w:val="28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pPr>
      <w:keepNext/>
      <w:spacing w:before="240" w:after="120"/>
    </w:pPr>
    <w:rPr>
      <w:rFonts w:ascii="Albany" w:eastAsia="Arial Unicode MS" w:hAnsi="Albany" w:cs="Arial Unicode MS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tabellaCSV">
    <w:name w:val="intestazione tabella CSV"/>
    <w:basedOn w:val="Normale"/>
    <w:pPr>
      <w:widowControl w:val="0"/>
      <w:spacing w:after="0" w:line="100" w:lineRule="atLeast"/>
      <w:ind w:left="100" w:right="-20"/>
    </w:pPr>
    <w:rPr>
      <w:rFonts w:ascii="Helvetica 45 Light" w:hAnsi="Helvetica 45 Light"/>
      <w:color w:val="231F20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pPr>
      <w:spacing w:after="0" w:line="100" w:lineRule="atLeast"/>
    </w:pPr>
    <w:rPr>
      <w:rFonts w:ascii="Lucida Grande" w:hAnsi="Lucida Grande" w:cs="Lucida Grande"/>
      <w:sz w:val="18"/>
      <w:szCs w:val="18"/>
    </w:rPr>
  </w:style>
  <w:style w:type="paragraph" w:customStyle="1" w:styleId="Revisione1">
    <w:name w:val="Revisione1"/>
    <w:pPr>
      <w:suppressAutoHyphens/>
    </w:pPr>
    <w:rPr>
      <w:rFonts w:ascii="Calibri" w:hAnsi="Calibri" w:cs="Calibri"/>
      <w:sz w:val="22"/>
      <w:szCs w:val="22"/>
      <w:lang w:val="en-US" w:eastAsia="ar-SA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character" w:styleId="Menzionenonrisolta">
    <w:name w:val="Unresolved Mention"/>
    <w:basedOn w:val="Carpredefinitoparagrafo"/>
    <w:uiPriority w:val="99"/>
    <w:semiHidden/>
    <w:unhideWhenUsed/>
    <w:rsid w:val="00F927F4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927F4"/>
    <w:pPr>
      <w:ind w:left="720"/>
      <w:contextualSpacing/>
    </w:pPr>
  </w:style>
  <w:style w:type="table" w:styleId="Grigliatabella">
    <w:name w:val="Table Grid"/>
    <w:basedOn w:val="Tabellanormale"/>
    <w:uiPriority w:val="39"/>
    <w:rsid w:val="00DC5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0317"/>
    <w:rPr>
      <w:rFonts w:ascii="Arial" w:hAnsi="Arial" w:cs="Arial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v-vicenza.org/web/chi-siamo/privac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contributo prevista dal Bando 2009</vt:lpstr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contributo prevista dal Bando 2009</dc:title>
  <dc:subject/>
  <dc:creator>miro</dc:creator>
  <cp:keywords/>
  <cp:lastModifiedBy>Andrea</cp:lastModifiedBy>
  <cp:revision>3</cp:revision>
  <cp:lastPrinted>2019-07-24T06:59:00Z</cp:lastPrinted>
  <dcterms:created xsi:type="dcterms:W3CDTF">2025-10-10T08:49:00Z</dcterms:created>
  <dcterms:modified xsi:type="dcterms:W3CDTF">2025-10-10T08:59:00Z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